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E38FD" w14:textId="77777777" w:rsidR="00371063" w:rsidRPr="00C21EEE" w:rsidRDefault="00371063" w:rsidP="00C21EEE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8ED1FF3" w14:textId="55DB8472" w:rsidR="00371063" w:rsidRPr="00C21EEE" w:rsidRDefault="00371063" w:rsidP="00C21EEE">
      <w:pPr>
        <w:ind w:left="3043"/>
        <w:rPr>
          <w:rFonts w:asciiTheme="minorHAnsi" w:hAnsiTheme="minorHAnsi" w:cstheme="minorHAnsi"/>
          <w:sz w:val="22"/>
          <w:szCs w:val="22"/>
        </w:rPr>
      </w:pPr>
    </w:p>
    <w:p w14:paraId="0BEF6D92" w14:textId="77777777" w:rsidR="00371063" w:rsidRPr="00C21EEE" w:rsidRDefault="00371063" w:rsidP="00C21EEE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7B4B27AB" w14:textId="77777777" w:rsidR="00371063" w:rsidRPr="00C21EEE" w:rsidRDefault="00C21EEE" w:rsidP="00C21EEE">
      <w:pPr>
        <w:spacing w:before="24"/>
        <w:ind w:left="3111" w:right="3090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C21EEE">
        <w:rPr>
          <w:rFonts w:asciiTheme="minorHAnsi" w:eastAsia="Verdana" w:hAnsiTheme="minorHAnsi" w:cstheme="minorHAnsi"/>
          <w:sz w:val="22"/>
          <w:szCs w:val="22"/>
        </w:rPr>
        <w:t>Comm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rc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C21EEE">
        <w:rPr>
          <w:rFonts w:asciiTheme="minorHAnsi" w:eastAsia="Verdana" w:hAnsiTheme="minorHAnsi" w:cstheme="minorHAnsi"/>
          <w:sz w:val="22"/>
          <w:szCs w:val="22"/>
        </w:rPr>
        <w:t>l R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al Estate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S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rv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21EEE">
        <w:rPr>
          <w:rFonts w:asciiTheme="minorHAnsi" w:eastAsia="Verdana" w:hAnsiTheme="minorHAnsi" w:cstheme="minorHAnsi"/>
          <w:sz w:val="22"/>
          <w:szCs w:val="22"/>
        </w:rPr>
        <w:t>c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s</w:t>
      </w:r>
    </w:p>
    <w:p w14:paraId="0D3DBCB7" w14:textId="77777777" w:rsidR="00371063" w:rsidRPr="00C21EEE" w:rsidRDefault="00C21EEE" w:rsidP="00C21EEE">
      <w:pPr>
        <w:ind w:left="4205" w:right="4185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C21EEE">
        <w:rPr>
          <w:rFonts w:asciiTheme="minorHAnsi" w:eastAsia="Verdana" w:hAnsiTheme="minorHAnsi" w:cstheme="minorHAnsi"/>
          <w:position w:val="-1"/>
          <w:sz w:val="22"/>
          <w:szCs w:val="22"/>
        </w:rPr>
        <w:t>Since 1953</w:t>
      </w:r>
    </w:p>
    <w:p w14:paraId="147D7A0C" w14:textId="77777777" w:rsidR="00371063" w:rsidRPr="00C21EEE" w:rsidRDefault="00C21EEE" w:rsidP="00C21EEE">
      <w:pPr>
        <w:ind w:left="3336" w:right="3316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C21EEE">
        <w:rPr>
          <w:rFonts w:asciiTheme="minorHAnsi" w:eastAsia="Verdana" w:hAnsiTheme="minorHAnsi" w:cstheme="minorHAnsi"/>
          <w:sz w:val="22"/>
          <w:szCs w:val="22"/>
        </w:rPr>
        <w:t>One Burlington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Woods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Drive</w:t>
      </w:r>
    </w:p>
    <w:p w14:paraId="2CBFCF5D" w14:textId="77777777" w:rsidR="00371063" w:rsidRPr="00C21EEE" w:rsidRDefault="00C21EEE" w:rsidP="00C21EEE">
      <w:pPr>
        <w:ind w:left="3668" w:right="3648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C21EEE">
        <w:rPr>
          <w:rFonts w:asciiTheme="minorHAnsi" w:eastAsia="Verdana" w:hAnsiTheme="minorHAnsi" w:cstheme="minorHAnsi"/>
          <w:position w:val="-1"/>
          <w:sz w:val="22"/>
          <w:szCs w:val="22"/>
        </w:rPr>
        <w:t>Burlington, MA 01803</w:t>
      </w:r>
    </w:p>
    <w:p w14:paraId="5582F4AE" w14:textId="77777777" w:rsidR="00371063" w:rsidRPr="00C21EEE" w:rsidRDefault="00C21EEE" w:rsidP="00C21EEE">
      <w:pPr>
        <w:ind w:left="2723" w:right="2703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C21EEE">
        <w:rPr>
          <w:rFonts w:asciiTheme="minorHAnsi" w:eastAsia="Verdana" w:hAnsiTheme="minorHAnsi" w:cstheme="minorHAnsi"/>
          <w:sz w:val="22"/>
          <w:szCs w:val="22"/>
        </w:rPr>
        <w:t>PH: 781-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27</w:t>
      </w:r>
      <w:r w:rsidRPr="00C21EEE">
        <w:rPr>
          <w:rFonts w:asciiTheme="minorHAnsi" w:eastAsia="Verdana" w:hAnsiTheme="minorHAnsi" w:cstheme="minorHAnsi"/>
          <w:sz w:val="22"/>
          <w:szCs w:val="22"/>
        </w:rPr>
        <w:t>3-5555 / F</w:t>
      </w:r>
      <w:r w:rsidRPr="00C21EE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C21EEE">
        <w:rPr>
          <w:rFonts w:asciiTheme="minorHAnsi" w:eastAsia="Verdana" w:hAnsiTheme="minorHAnsi" w:cstheme="minorHAnsi"/>
          <w:sz w:val="22"/>
          <w:szCs w:val="22"/>
        </w:rPr>
        <w:t>x: 78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1</w:t>
      </w:r>
      <w:r w:rsidRPr="00C21EEE">
        <w:rPr>
          <w:rFonts w:asciiTheme="minorHAnsi" w:eastAsia="Verdana" w:hAnsiTheme="minorHAnsi" w:cstheme="minorHAnsi"/>
          <w:sz w:val="22"/>
          <w:szCs w:val="22"/>
        </w:rPr>
        <w:t>-272-8408</w:t>
      </w:r>
    </w:p>
    <w:p w14:paraId="1BF1A582" w14:textId="77777777" w:rsidR="00371063" w:rsidRPr="00C21EEE" w:rsidRDefault="00C21EEE" w:rsidP="00C21EEE">
      <w:pPr>
        <w:spacing w:before="2"/>
        <w:ind w:left="3344" w:right="3326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C21EEE">
        <w:rPr>
          <w:rFonts w:asciiTheme="minorHAnsi" w:eastAsia="Verdana" w:hAnsiTheme="minorHAnsi" w:cstheme="minorHAnsi"/>
          <w:b/>
          <w:sz w:val="22"/>
          <w:szCs w:val="22"/>
        </w:rPr>
        <w:t xml:space="preserve">PROPERTY MANAGER </w:t>
      </w:r>
      <w:r w:rsidRPr="00C21EEE">
        <w:rPr>
          <w:rFonts w:asciiTheme="minorHAnsi" w:eastAsia="Verdana" w:hAnsiTheme="minorHAnsi" w:cstheme="minorHAnsi"/>
          <w:sz w:val="22"/>
          <w:szCs w:val="22"/>
        </w:rPr>
        <w:t>RETAIL PO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C21EEE">
        <w:rPr>
          <w:rFonts w:asciiTheme="minorHAnsi" w:eastAsia="Verdana" w:hAnsiTheme="minorHAnsi" w:cstheme="minorHAnsi"/>
          <w:sz w:val="22"/>
          <w:szCs w:val="22"/>
        </w:rPr>
        <w:t xml:space="preserve">TFOLIO </w:t>
      </w:r>
      <w:r w:rsidRPr="00C21EEE">
        <w:rPr>
          <w:rFonts w:asciiTheme="minorHAnsi" w:eastAsia="Verdana" w:hAnsiTheme="minorHAnsi" w:cstheme="minorHAnsi"/>
          <w:sz w:val="22"/>
          <w:szCs w:val="22"/>
        </w:rPr>
        <w:t>Position Description</w:t>
      </w:r>
    </w:p>
    <w:p w14:paraId="1DA5F7EA" w14:textId="77777777" w:rsidR="00C21EEE" w:rsidRPr="00C21EEE" w:rsidRDefault="00C21EEE" w:rsidP="00C21EEE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38DA10D" w14:textId="6174FBFA" w:rsidR="00371063" w:rsidRPr="00C21EEE" w:rsidRDefault="00C21EEE" w:rsidP="00C21EEE">
      <w:pPr>
        <w:spacing w:before="17"/>
        <w:ind w:left="120" w:right="299"/>
        <w:rPr>
          <w:rFonts w:asciiTheme="minorHAnsi" w:eastAsia="Book Antiqua" w:hAnsiTheme="minorHAnsi" w:cstheme="minorHAnsi"/>
          <w:sz w:val="22"/>
          <w:szCs w:val="22"/>
        </w:rPr>
      </w:pPr>
      <w:r w:rsidRPr="00C21EEE">
        <w:rPr>
          <w:rFonts w:asciiTheme="minorHAnsi" w:eastAsia="Verdana" w:hAnsiTheme="minorHAnsi" w:cstheme="minorHAnsi"/>
          <w:b/>
          <w:sz w:val="22"/>
          <w:szCs w:val="22"/>
        </w:rPr>
        <w:t xml:space="preserve">SUMMARY: </w:t>
      </w:r>
      <w:r w:rsidRPr="00C21EEE">
        <w:rPr>
          <w:rFonts w:asciiTheme="minorHAnsi" w:eastAsia="Verdana" w:hAnsiTheme="minorHAnsi" w:cstheme="minorHAnsi"/>
          <w:sz w:val="22"/>
          <w:szCs w:val="22"/>
        </w:rPr>
        <w:t>R</w:t>
      </w:r>
      <w:r w:rsidRPr="00C21EEE">
        <w:rPr>
          <w:rFonts w:asciiTheme="minorHAnsi" w:eastAsia="Book Antiqua" w:hAnsiTheme="minorHAnsi" w:cstheme="minorHAnsi"/>
          <w:sz w:val="22"/>
          <w:szCs w:val="22"/>
        </w:rPr>
        <w:t>esp</w:t>
      </w:r>
      <w:r w:rsidRPr="00C21EEE">
        <w:rPr>
          <w:rFonts w:asciiTheme="minorHAnsi" w:eastAsia="Book Antiqua" w:hAnsiTheme="minorHAnsi" w:cstheme="minorHAnsi"/>
          <w:spacing w:val="1"/>
          <w:sz w:val="22"/>
          <w:szCs w:val="22"/>
        </w:rPr>
        <w:t>o</w:t>
      </w:r>
      <w:r w:rsidRPr="00C21EEE">
        <w:rPr>
          <w:rFonts w:asciiTheme="minorHAnsi" w:eastAsia="Book Antiqua" w:hAnsiTheme="minorHAnsi" w:cstheme="minorHAnsi"/>
          <w:sz w:val="22"/>
          <w:szCs w:val="22"/>
        </w:rPr>
        <w:t xml:space="preserve">nsible for the day-to-day aspects of property management &amp; maintenance issues related to a </w:t>
      </w:r>
      <w:r w:rsidRPr="00C21EEE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C21EEE">
        <w:rPr>
          <w:rFonts w:asciiTheme="minorHAnsi" w:eastAsia="Book Antiqua" w:hAnsiTheme="minorHAnsi" w:cstheme="minorHAnsi"/>
          <w:sz w:val="22"/>
          <w:szCs w:val="22"/>
        </w:rPr>
        <w:t>etail portf</w:t>
      </w:r>
      <w:r w:rsidRPr="00C21EEE">
        <w:rPr>
          <w:rFonts w:asciiTheme="minorHAnsi" w:eastAsia="Book Antiqua" w:hAnsiTheme="minorHAnsi" w:cstheme="minorHAnsi"/>
          <w:spacing w:val="1"/>
          <w:sz w:val="22"/>
          <w:szCs w:val="22"/>
        </w:rPr>
        <w:t>o</w:t>
      </w:r>
      <w:r w:rsidRPr="00C21EEE">
        <w:rPr>
          <w:rFonts w:asciiTheme="minorHAnsi" w:eastAsia="Book Antiqua" w:hAnsiTheme="minorHAnsi" w:cstheme="minorHAnsi"/>
          <w:sz w:val="22"/>
          <w:szCs w:val="22"/>
        </w:rPr>
        <w:t xml:space="preserve">lio.  This individual works in tandem </w:t>
      </w:r>
      <w:r w:rsidRPr="00C21EEE">
        <w:rPr>
          <w:rFonts w:asciiTheme="minorHAnsi" w:eastAsia="Book Antiqua" w:hAnsiTheme="minorHAnsi" w:cstheme="minorHAnsi"/>
          <w:sz w:val="22"/>
          <w:szCs w:val="22"/>
        </w:rPr>
        <w:t>with the Owne</w:t>
      </w:r>
      <w:r w:rsidRPr="00C21EEE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C21EEE">
        <w:rPr>
          <w:rFonts w:asciiTheme="minorHAnsi" w:eastAsia="Book Antiqua" w:hAnsiTheme="minorHAnsi" w:cstheme="minorHAnsi"/>
          <w:sz w:val="22"/>
          <w:szCs w:val="22"/>
        </w:rPr>
        <w:t>s, the accounting team, leasing, f</w:t>
      </w:r>
      <w:r w:rsidRPr="00C21EEE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C21EEE">
        <w:rPr>
          <w:rFonts w:asciiTheme="minorHAnsi" w:eastAsia="Book Antiqua" w:hAnsiTheme="minorHAnsi" w:cstheme="minorHAnsi"/>
          <w:sz w:val="22"/>
          <w:szCs w:val="22"/>
        </w:rPr>
        <w:t>cilities staff and const</w:t>
      </w:r>
      <w:r w:rsidRPr="00C21EEE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C21EEE">
        <w:rPr>
          <w:rFonts w:asciiTheme="minorHAnsi" w:eastAsia="Book Antiqua" w:hAnsiTheme="minorHAnsi" w:cstheme="minorHAnsi"/>
          <w:sz w:val="22"/>
          <w:szCs w:val="22"/>
        </w:rPr>
        <w:t>uction to provide a full range of timely services to tenants and clients.</w:t>
      </w:r>
    </w:p>
    <w:p w14:paraId="57BB7E7A" w14:textId="77777777" w:rsidR="00371063" w:rsidRPr="00C21EEE" w:rsidRDefault="00371063" w:rsidP="00C21EEE">
      <w:pPr>
        <w:rPr>
          <w:rFonts w:asciiTheme="minorHAnsi" w:hAnsiTheme="minorHAnsi" w:cstheme="minorHAnsi"/>
          <w:sz w:val="22"/>
          <w:szCs w:val="22"/>
        </w:rPr>
      </w:pPr>
    </w:p>
    <w:p w14:paraId="4EF00468" w14:textId="77777777" w:rsidR="00371063" w:rsidRPr="00C21EEE" w:rsidRDefault="00C21EEE" w:rsidP="00C21EEE">
      <w:pPr>
        <w:ind w:left="120" w:right="321"/>
        <w:rPr>
          <w:rFonts w:asciiTheme="minorHAnsi" w:eastAsia="Verdana" w:hAnsiTheme="minorHAnsi" w:cstheme="minorHAnsi"/>
          <w:sz w:val="22"/>
          <w:szCs w:val="22"/>
        </w:rPr>
      </w:pPr>
      <w:r w:rsidRPr="00C21EEE">
        <w:rPr>
          <w:rFonts w:asciiTheme="minorHAnsi" w:eastAsia="Verdana" w:hAnsiTheme="minorHAnsi" w:cstheme="minorHAnsi"/>
          <w:b/>
          <w:sz w:val="22"/>
          <w:szCs w:val="22"/>
        </w:rPr>
        <w:t>ESSE</w:t>
      </w:r>
      <w:r w:rsidRPr="00C21EEE">
        <w:rPr>
          <w:rFonts w:asciiTheme="minorHAnsi" w:eastAsia="Verdana" w:hAnsiTheme="minorHAnsi" w:cstheme="minorHAnsi"/>
          <w:b/>
          <w:spacing w:val="-2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b/>
          <w:sz w:val="22"/>
          <w:szCs w:val="22"/>
        </w:rPr>
        <w:t>TI</w:t>
      </w:r>
      <w:r w:rsidRPr="00C21EEE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C21EEE">
        <w:rPr>
          <w:rFonts w:asciiTheme="minorHAnsi" w:eastAsia="Verdana" w:hAnsiTheme="minorHAnsi" w:cstheme="minorHAnsi"/>
          <w:b/>
          <w:sz w:val="22"/>
          <w:szCs w:val="22"/>
        </w:rPr>
        <w:t>L D</w:t>
      </w:r>
      <w:r w:rsidRPr="00C21EEE">
        <w:rPr>
          <w:rFonts w:asciiTheme="minorHAnsi" w:eastAsia="Verdana" w:hAnsiTheme="minorHAnsi" w:cstheme="minorHAnsi"/>
          <w:b/>
          <w:spacing w:val="-1"/>
          <w:sz w:val="22"/>
          <w:szCs w:val="22"/>
        </w:rPr>
        <w:t>U</w:t>
      </w:r>
      <w:r w:rsidRPr="00C21EEE">
        <w:rPr>
          <w:rFonts w:asciiTheme="minorHAnsi" w:eastAsia="Verdana" w:hAnsiTheme="minorHAnsi" w:cstheme="minorHAnsi"/>
          <w:b/>
          <w:sz w:val="22"/>
          <w:szCs w:val="22"/>
        </w:rPr>
        <w:t>TIES</w:t>
      </w:r>
      <w:r w:rsidRPr="00C21EEE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b/>
          <w:sz w:val="22"/>
          <w:szCs w:val="22"/>
        </w:rPr>
        <w:t>AND</w:t>
      </w:r>
      <w:r w:rsidRPr="00C21EEE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C21EEE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b/>
          <w:sz w:val="22"/>
          <w:szCs w:val="22"/>
        </w:rPr>
        <w:t>SPONSIBILI</w:t>
      </w:r>
      <w:r w:rsidRPr="00C21EEE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C21EEE">
        <w:rPr>
          <w:rFonts w:asciiTheme="minorHAnsi" w:eastAsia="Verdana" w:hAnsiTheme="minorHAnsi" w:cstheme="minorHAnsi"/>
          <w:b/>
          <w:sz w:val="22"/>
          <w:szCs w:val="22"/>
        </w:rPr>
        <w:t>IES</w:t>
      </w:r>
      <w:r w:rsidRPr="00C21EEE">
        <w:rPr>
          <w:rFonts w:asciiTheme="minorHAnsi" w:eastAsia="Verdana" w:hAnsiTheme="minorHAnsi" w:cstheme="minorHAnsi"/>
          <w:b/>
          <w:spacing w:val="3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21EEE">
        <w:rPr>
          <w:rFonts w:asciiTheme="minorHAnsi" w:eastAsia="Verdana" w:hAnsiTheme="minorHAnsi" w:cstheme="minorHAnsi"/>
          <w:sz w:val="22"/>
          <w:szCs w:val="22"/>
        </w:rPr>
        <w:t>nc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C21EEE">
        <w:rPr>
          <w:rFonts w:asciiTheme="minorHAnsi" w:eastAsia="Verdana" w:hAnsiTheme="minorHAnsi" w:cstheme="minorHAnsi"/>
          <w:sz w:val="22"/>
          <w:szCs w:val="22"/>
        </w:rPr>
        <w:t>ude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the fo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ll</w:t>
      </w:r>
      <w:r w:rsidRPr="00C21EEE">
        <w:rPr>
          <w:rFonts w:asciiTheme="minorHAnsi" w:eastAsia="Verdana" w:hAnsiTheme="minorHAnsi" w:cstheme="minorHAnsi"/>
          <w:sz w:val="22"/>
          <w:szCs w:val="22"/>
        </w:rPr>
        <w:t>owing.</w:t>
      </w:r>
      <w:r w:rsidRPr="00C21EEE">
        <w:rPr>
          <w:rFonts w:asciiTheme="minorHAnsi" w:eastAsia="Verdana" w:hAnsiTheme="minorHAnsi" w:cstheme="minorHAnsi"/>
          <w:spacing w:val="70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O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C21EEE">
        <w:rPr>
          <w:rFonts w:asciiTheme="minorHAnsi" w:eastAsia="Verdana" w:hAnsiTheme="minorHAnsi" w:cstheme="minorHAnsi"/>
          <w:sz w:val="22"/>
          <w:szCs w:val="22"/>
        </w:rPr>
        <w:t xml:space="preserve">her 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21EEE">
        <w:rPr>
          <w:rFonts w:asciiTheme="minorHAnsi" w:eastAsia="Verdana" w:hAnsiTheme="minorHAnsi" w:cstheme="minorHAnsi"/>
          <w:sz w:val="22"/>
          <w:szCs w:val="22"/>
        </w:rPr>
        <w:t>ut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21EEE">
        <w:rPr>
          <w:rFonts w:asciiTheme="minorHAnsi" w:eastAsia="Verdana" w:hAnsiTheme="minorHAnsi" w:cstheme="minorHAnsi"/>
          <w:sz w:val="22"/>
          <w:szCs w:val="22"/>
        </w:rPr>
        <w:t>es may be assigned.</w:t>
      </w:r>
    </w:p>
    <w:p w14:paraId="68E5EDCF" w14:textId="77777777" w:rsidR="00371063" w:rsidRPr="00C21EEE" w:rsidRDefault="00371063" w:rsidP="00C21EEE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7E10AD8" w14:textId="77777777" w:rsidR="00371063" w:rsidRPr="00C21EEE" w:rsidRDefault="00C21EEE" w:rsidP="00C21EEE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C21EEE">
        <w:rPr>
          <w:rFonts w:asciiTheme="minorHAnsi" w:hAnsiTheme="minorHAnsi" w:cstheme="minorHAnsi"/>
          <w:sz w:val="22"/>
          <w:szCs w:val="22"/>
        </w:rPr>
        <w:t xml:space="preserve"> </w:t>
      </w:r>
      <w:r w:rsidRPr="00C21EE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Coll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cts</w:t>
      </w:r>
      <w:r w:rsidRPr="00C21EE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C21EEE">
        <w:rPr>
          <w:rFonts w:asciiTheme="minorHAnsi" w:eastAsia="Verdana" w:hAnsiTheme="minorHAnsi" w:cstheme="minorHAnsi"/>
          <w:sz w:val="22"/>
          <w:szCs w:val="22"/>
        </w:rPr>
        <w:t>eci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C21EEE">
        <w:rPr>
          <w:rFonts w:asciiTheme="minorHAnsi" w:eastAsia="Verdana" w:hAnsiTheme="minorHAnsi" w:cstheme="minorHAnsi"/>
          <w:sz w:val="22"/>
          <w:szCs w:val="22"/>
        </w:rPr>
        <w:t>ied</w:t>
      </w:r>
      <w:r w:rsidRPr="00C21EE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re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sz w:val="22"/>
          <w:szCs w:val="22"/>
        </w:rPr>
        <w:t>ts</w:t>
      </w:r>
      <w:r w:rsidRPr="00C21EE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a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sz w:val="22"/>
          <w:szCs w:val="22"/>
        </w:rPr>
        <w:t>d</w:t>
      </w:r>
      <w:r w:rsidRPr="00C21EE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r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ec</w:t>
      </w:r>
      <w:r w:rsidRPr="00C21EEE">
        <w:rPr>
          <w:rFonts w:asciiTheme="minorHAnsi" w:eastAsia="Verdana" w:hAnsiTheme="minorHAnsi" w:cstheme="minorHAnsi"/>
          <w:sz w:val="22"/>
          <w:szCs w:val="22"/>
        </w:rPr>
        <w:t>ommen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C21EEE">
        <w:rPr>
          <w:rFonts w:asciiTheme="minorHAnsi" w:eastAsia="Verdana" w:hAnsiTheme="minorHAnsi" w:cstheme="minorHAnsi"/>
          <w:sz w:val="22"/>
          <w:szCs w:val="22"/>
        </w:rPr>
        <w:t>s</w:t>
      </w:r>
      <w:r w:rsidRPr="00C21EEE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nece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C21EEE">
        <w:rPr>
          <w:rFonts w:asciiTheme="minorHAnsi" w:eastAsia="Verdana" w:hAnsiTheme="minorHAnsi" w:cstheme="minorHAnsi"/>
          <w:sz w:val="22"/>
          <w:szCs w:val="22"/>
        </w:rPr>
        <w:t>sa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21EEE">
        <w:rPr>
          <w:rFonts w:asciiTheme="minorHAnsi" w:eastAsia="Verdana" w:hAnsiTheme="minorHAnsi" w:cstheme="minorHAnsi"/>
          <w:sz w:val="22"/>
          <w:szCs w:val="22"/>
        </w:rPr>
        <w:t>y</w:t>
      </w:r>
      <w:r w:rsidRPr="00C21EE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action</w:t>
      </w:r>
      <w:r w:rsidRPr="00C21EE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to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21EEE">
        <w:rPr>
          <w:rFonts w:asciiTheme="minorHAnsi" w:eastAsia="Verdana" w:hAnsiTheme="minorHAnsi" w:cstheme="minorHAnsi"/>
          <w:sz w:val="22"/>
          <w:szCs w:val="22"/>
        </w:rPr>
        <w:t>wners.</w:t>
      </w:r>
      <w:r w:rsidRPr="00C21EEE">
        <w:rPr>
          <w:rFonts w:asciiTheme="minorHAnsi" w:eastAsia="Verdana" w:hAnsiTheme="minorHAnsi" w:cstheme="minorHAnsi"/>
          <w:spacing w:val="74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C21EEE">
        <w:rPr>
          <w:rFonts w:asciiTheme="minorHAnsi" w:eastAsia="Verdana" w:hAnsiTheme="minorHAnsi" w:cstheme="minorHAnsi"/>
          <w:sz w:val="22"/>
          <w:szCs w:val="22"/>
        </w:rPr>
        <w:t>or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k</w:t>
      </w:r>
      <w:r w:rsidRPr="00C21EEE">
        <w:rPr>
          <w:rFonts w:asciiTheme="minorHAnsi" w:eastAsia="Verdana" w:hAnsiTheme="minorHAnsi" w:cstheme="minorHAnsi"/>
          <w:sz w:val="22"/>
          <w:szCs w:val="22"/>
        </w:rPr>
        <w:t>s</w:t>
      </w:r>
    </w:p>
    <w:p w14:paraId="6F69E8D7" w14:textId="77777777" w:rsidR="00371063" w:rsidRPr="00C21EEE" w:rsidRDefault="00C21EEE" w:rsidP="00C21EEE">
      <w:pPr>
        <w:spacing w:before="1"/>
        <w:ind w:left="480" w:right="74"/>
        <w:rPr>
          <w:rFonts w:asciiTheme="minorHAnsi" w:eastAsia="Verdana" w:hAnsiTheme="minorHAnsi" w:cstheme="minorHAnsi"/>
          <w:sz w:val="22"/>
          <w:szCs w:val="22"/>
        </w:rPr>
      </w:pPr>
      <w:r w:rsidRPr="00C21EEE">
        <w:rPr>
          <w:rFonts w:asciiTheme="minorHAnsi" w:eastAsia="Verdana" w:hAnsiTheme="minorHAnsi" w:cstheme="minorHAnsi"/>
          <w:sz w:val="22"/>
          <w:szCs w:val="22"/>
        </w:rPr>
        <w:t>with</w:t>
      </w:r>
      <w:r w:rsidRPr="00C21EE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legal</w:t>
      </w:r>
      <w:r w:rsidRPr="00C21EE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counsel</w:t>
      </w:r>
      <w:r w:rsidRPr="00C21EE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to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collect</w:t>
      </w:r>
      <w:r w:rsidRPr="00C21EE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 xml:space="preserve">or 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vict</w:t>
      </w:r>
      <w:r w:rsidRPr="00C21EE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C21EEE">
        <w:rPr>
          <w:rFonts w:asciiTheme="minorHAnsi" w:eastAsia="Verdana" w:hAnsiTheme="minorHAnsi" w:cstheme="minorHAnsi"/>
          <w:sz w:val="22"/>
          <w:szCs w:val="22"/>
        </w:rPr>
        <w:t>s</w:t>
      </w:r>
      <w:r w:rsidRPr="00C21EE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ec</w:t>
      </w:r>
      <w:r w:rsidRPr="00C21EEE">
        <w:rPr>
          <w:rFonts w:asciiTheme="minorHAnsi" w:eastAsia="Verdana" w:hAnsiTheme="minorHAnsi" w:cstheme="minorHAnsi"/>
          <w:sz w:val="22"/>
          <w:szCs w:val="22"/>
        </w:rPr>
        <w:t>ess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C21EEE">
        <w:rPr>
          <w:rFonts w:asciiTheme="minorHAnsi" w:eastAsia="Verdana" w:hAnsiTheme="minorHAnsi" w:cstheme="minorHAnsi"/>
          <w:sz w:val="22"/>
          <w:szCs w:val="22"/>
        </w:rPr>
        <w:t>ry,</w:t>
      </w:r>
      <w:r w:rsidRPr="00C21EE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in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com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C21EEE">
        <w:rPr>
          <w:rFonts w:asciiTheme="minorHAnsi" w:eastAsia="Verdana" w:hAnsiTheme="minorHAnsi" w:cstheme="minorHAnsi"/>
          <w:sz w:val="22"/>
          <w:szCs w:val="22"/>
        </w:rPr>
        <w:t>lia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nc</w:t>
      </w:r>
      <w:r w:rsidRPr="00C21EEE">
        <w:rPr>
          <w:rFonts w:asciiTheme="minorHAnsi" w:eastAsia="Verdana" w:hAnsiTheme="minorHAnsi" w:cstheme="minorHAnsi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with</w:t>
      </w:r>
      <w:r w:rsidRPr="00C21EE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co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C21EEE">
        <w:rPr>
          <w:rFonts w:asciiTheme="minorHAnsi" w:eastAsia="Verdana" w:hAnsiTheme="minorHAnsi" w:cstheme="minorHAnsi"/>
          <w:sz w:val="22"/>
          <w:szCs w:val="22"/>
        </w:rPr>
        <w:t>rt</w:t>
      </w:r>
      <w:r w:rsidRPr="00C21EE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o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21EEE">
        <w:rPr>
          <w:rFonts w:asciiTheme="minorHAnsi" w:eastAsia="Verdana" w:hAnsiTheme="minorHAnsi" w:cstheme="minorHAnsi"/>
          <w:sz w:val="22"/>
          <w:szCs w:val="22"/>
        </w:rPr>
        <w:t>der and</w:t>
      </w:r>
      <w:r w:rsidRPr="00C21EE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directions</w:t>
      </w:r>
      <w:r w:rsidRPr="00C21EEE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fr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21EEE">
        <w:rPr>
          <w:rFonts w:asciiTheme="minorHAnsi" w:eastAsia="Verdana" w:hAnsiTheme="minorHAnsi" w:cstheme="minorHAnsi"/>
          <w:sz w:val="22"/>
          <w:szCs w:val="22"/>
        </w:rPr>
        <w:t>m</w:t>
      </w:r>
      <w:r w:rsidRPr="00C21EE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lawyer</w:t>
      </w:r>
      <w:r w:rsidRPr="00C21EE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and</w:t>
      </w:r>
      <w:r w:rsidRPr="00C21EE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owner.</w:t>
      </w:r>
    </w:p>
    <w:p w14:paraId="4D168148" w14:textId="77777777" w:rsidR="00371063" w:rsidRPr="00C21EEE" w:rsidRDefault="00371063" w:rsidP="00C21EEE">
      <w:pPr>
        <w:rPr>
          <w:rFonts w:asciiTheme="minorHAnsi" w:hAnsiTheme="minorHAnsi" w:cstheme="minorHAnsi"/>
          <w:sz w:val="22"/>
          <w:szCs w:val="22"/>
        </w:rPr>
      </w:pPr>
    </w:p>
    <w:p w14:paraId="736A86B0" w14:textId="77777777" w:rsidR="00371063" w:rsidRPr="00C21EEE" w:rsidRDefault="00C21EEE" w:rsidP="00C21EEE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C21EEE">
        <w:rPr>
          <w:rFonts w:asciiTheme="minorHAnsi" w:hAnsiTheme="minorHAnsi" w:cstheme="minorHAnsi"/>
          <w:sz w:val="22"/>
          <w:szCs w:val="22"/>
        </w:rPr>
        <w:t xml:space="preserve"> </w:t>
      </w:r>
      <w:r w:rsidRPr="00C21EE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Deve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C21EEE">
        <w:rPr>
          <w:rFonts w:asciiTheme="minorHAnsi" w:eastAsia="Verdana" w:hAnsiTheme="minorHAnsi" w:cstheme="minorHAnsi"/>
          <w:sz w:val="22"/>
          <w:szCs w:val="22"/>
        </w:rPr>
        <w:t>ops</w:t>
      </w:r>
      <w:r w:rsidRPr="00C21EEE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C21EEE">
        <w:rPr>
          <w:rFonts w:asciiTheme="minorHAnsi" w:eastAsia="Verdana" w:hAnsiTheme="minorHAnsi" w:cstheme="minorHAnsi"/>
          <w:sz w:val="22"/>
          <w:szCs w:val="22"/>
        </w:rPr>
        <w:t>nd</w:t>
      </w:r>
      <w:r w:rsidRPr="00C21EE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mai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sz w:val="22"/>
          <w:szCs w:val="22"/>
        </w:rPr>
        <w:t>ta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C21EEE">
        <w:rPr>
          <w:rFonts w:asciiTheme="minorHAnsi" w:eastAsia="Verdana" w:hAnsiTheme="minorHAnsi" w:cstheme="minorHAnsi"/>
          <w:sz w:val="22"/>
          <w:szCs w:val="22"/>
        </w:rPr>
        <w:t>ns</w:t>
      </w:r>
      <w:r w:rsidRPr="00C21EEE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xc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ll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nt</w:t>
      </w:r>
      <w:r w:rsidRPr="00C21EEE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tena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sz w:val="22"/>
          <w:szCs w:val="22"/>
        </w:rPr>
        <w:t>t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/</w:t>
      </w:r>
      <w:r w:rsidRPr="00C21EEE">
        <w:rPr>
          <w:rFonts w:asciiTheme="minorHAnsi" w:eastAsia="Verdana" w:hAnsiTheme="minorHAnsi" w:cstheme="minorHAnsi"/>
          <w:sz w:val="22"/>
          <w:szCs w:val="22"/>
        </w:rPr>
        <w:t>owner</w:t>
      </w:r>
      <w:r w:rsidRPr="00C21EEE">
        <w:rPr>
          <w:rFonts w:asciiTheme="minorHAnsi" w:eastAsia="Verdana" w:hAnsiTheme="minorHAnsi" w:cstheme="minorHAnsi"/>
          <w:spacing w:val="-15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21EEE">
        <w:rPr>
          <w:rFonts w:asciiTheme="minorHAnsi" w:eastAsia="Verdana" w:hAnsiTheme="minorHAnsi" w:cstheme="minorHAnsi"/>
          <w:sz w:val="22"/>
          <w:szCs w:val="22"/>
        </w:rPr>
        <w:t>el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C21EEE">
        <w:rPr>
          <w:rFonts w:asciiTheme="minorHAnsi" w:eastAsia="Verdana" w:hAnsiTheme="minorHAnsi" w:cstheme="minorHAnsi"/>
          <w:sz w:val="22"/>
          <w:szCs w:val="22"/>
        </w:rPr>
        <w:t>tions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C21EEE">
        <w:rPr>
          <w:rFonts w:asciiTheme="minorHAnsi" w:eastAsia="Verdana" w:hAnsiTheme="minorHAnsi" w:cstheme="minorHAnsi"/>
          <w:sz w:val="22"/>
          <w:szCs w:val="22"/>
        </w:rPr>
        <w:t>ips.</w:t>
      </w:r>
    </w:p>
    <w:p w14:paraId="58BDFE7B" w14:textId="77777777" w:rsidR="00371063" w:rsidRPr="00C21EEE" w:rsidRDefault="00371063" w:rsidP="00C21EEE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BD887EF" w14:textId="77777777" w:rsidR="00371063" w:rsidRPr="00C21EEE" w:rsidRDefault="00C21EEE" w:rsidP="00C21EEE">
      <w:pPr>
        <w:ind w:left="480" w:right="955" w:hanging="360"/>
        <w:rPr>
          <w:rFonts w:asciiTheme="minorHAnsi" w:eastAsia="Verdana" w:hAnsiTheme="minorHAnsi" w:cstheme="minorHAnsi"/>
          <w:sz w:val="22"/>
          <w:szCs w:val="22"/>
        </w:rPr>
      </w:pPr>
      <w:r w:rsidRPr="00C21EEE">
        <w:rPr>
          <w:rFonts w:asciiTheme="minorHAnsi" w:hAnsiTheme="minorHAnsi" w:cstheme="minorHAnsi"/>
          <w:sz w:val="22"/>
          <w:szCs w:val="22"/>
        </w:rPr>
        <w:t xml:space="preserve"> </w:t>
      </w:r>
      <w:r w:rsidRPr="00C21EE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Commun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C21EEE">
        <w:rPr>
          <w:rFonts w:asciiTheme="minorHAnsi" w:eastAsia="Verdana" w:hAnsiTheme="minorHAnsi" w:cstheme="minorHAnsi"/>
          <w:sz w:val="22"/>
          <w:szCs w:val="22"/>
        </w:rPr>
        <w:t>cates</w:t>
      </w:r>
      <w:r w:rsidRPr="00C21EEE">
        <w:rPr>
          <w:rFonts w:asciiTheme="minorHAnsi" w:eastAsia="Verdana" w:hAnsiTheme="minorHAnsi" w:cstheme="minorHAnsi"/>
          <w:spacing w:val="-16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the</w:t>
      </w:r>
      <w:r w:rsidRPr="00C21EE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t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rms</w:t>
      </w:r>
      <w:r w:rsidRPr="00C21EE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of the</w:t>
      </w:r>
      <w:r w:rsidRPr="00C21EE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lease</w:t>
      </w:r>
      <w:r w:rsidRPr="00C21EE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th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ro</w:t>
      </w:r>
      <w:r w:rsidRPr="00C21EEE">
        <w:rPr>
          <w:rFonts w:asciiTheme="minorHAnsi" w:eastAsia="Verdana" w:hAnsiTheme="minorHAnsi" w:cstheme="minorHAnsi"/>
          <w:sz w:val="22"/>
          <w:szCs w:val="22"/>
        </w:rPr>
        <w:t>ugh</w:t>
      </w:r>
      <w:r w:rsidRPr="00C21EE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the</w:t>
      </w:r>
      <w:r w:rsidRPr="00C21EE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accurate</w:t>
      </w:r>
      <w:r w:rsidRPr="00C21EE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fili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sz w:val="22"/>
          <w:szCs w:val="22"/>
        </w:rPr>
        <w:t>g</w:t>
      </w:r>
      <w:r w:rsidRPr="00C21EE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of le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C21EEE">
        <w:rPr>
          <w:rFonts w:asciiTheme="minorHAnsi" w:eastAsia="Verdana" w:hAnsiTheme="minorHAnsi" w:cstheme="minorHAnsi"/>
          <w:sz w:val="22"/>
          <w:szCs w:val="22"/>
        </w:rPr>
        <w:t>se abstr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C21EEE">
        <w:rPr>
          <w:rFonts w:asciiTheme="minorHAnsi" w:eastAsia="Verdana" w:hAnsiTheme="minorHAnsi" w:cstheme="minorHAnsi"/>
          <w:sz w:val="22"/>
          <w:szCs w:val="22"/>
        </w:rPr>
        <w:t>ct</w:t>
      </w:r>
      <w:r w:rsidRPr="00C21EE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C21EEE">
        <w:rPr>
          <w:rFonts w:asciiTheme="minorHAnsi" w:eastAsia="Verdana" w:hAnsiTheme="minorHAnsi" w:cstheme="minorHAnsi"/>
          <w:sz w:val="22"/>
          <w:szCs w:val="22"/>
        </w:rPr>
        <w:t>nd</w:t>
      </w:r>
      <w:r w:rsidRPr="00C21EE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mo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sz w:val="22"/>
          <w:szCs w:val="22"/>
        </w:rPr>
        <w:t>ito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21EEE">
        <w:rPr>
          <w:rFonts w:asciiTheme="minorHAnsi" w:eastAsia="Verdana" w:hAnsiTheme="minorHAnsi" w:cstheme="minorHAnsi"/>
          <w:sz w:val="22"/>
          <w:szCs w:val="22"/>
        </w:rPr>
        <w:t>ing</w:t>
      </w:r>
      <w:r w:rsidRPr="00C21EEE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21EEE">
        <w:rPr>
          <w:rFonts w:asciiTheme="minorHAnsi" w:eastAsia="Verdana" w:hAnsiTheme="minorHAnsi" w:cstheme="minorHAnsi"/>
          <w:sz w:val="22"/>
          <w:szCs w:val="22"/>
        </w:rPr>
        <w:t>f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t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C21EEE">
        <w:rPr>
          <w:rFonts w:asciiTheme="minorHAnsi" w:eastAsia="Verdana" w:hAnsiTheme="minorHAnsi" w:cstheme="minorHAnsi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Prop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rty</w:t>
      </w:r>
      <w:r w:rsidRPr="00C21EE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C21EEE">
        <w:rPr>
          <w:rFonts w:asciiTheme="minorHAnsi" w:eastAsia="Verdana" w:hAnsiTheme="minorHAnsi" w:cstheme="minorHAnsi"/>
          <w:sz w:val="22"/>
          <w:szCs w:val="22"/>
        </w:rPr>
        <w:t>nd</w:t>
      </w:r>
      <w:r w:rsidRPr="00C21EE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oth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r</w:t>
      </w:r>
      <w:r w:rsidRPr="00C21EE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reports.</w:t>
      </w:r>
    </w:p>
    <w:p w14:paraId="0CE387BC" w14:textId="77777777" w:rsidR="00371063" w:rsidRPr="00C21EEE" w:rsidRDefault="00371063" w:rsidP="00C21EEE">
      <w:pPr>
        <w:rPr>
          <w:rFonts w:asciiTheme="minorHAnsi" w:hAnsiTheme="minorHAnsi" w:cstheme="minorHAnsi"/>
          <w:sz w:val="22"/>
          <w:szCs w:val="22"/>
        </w:rPr>
      </w:pPr>
    </w:p>
    <w:p w14:paraId="0FDAFBB6" w14:textId="77777777" w:rsidR="00371063" w:rsidRPr="00C21EEE" w:rsidRDefault="00C21EEE" w:rsidP="00C21EEE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C21EEE">
        <w:rPr>
          <w:rFonts w:asciiTheme="minorHAnsi" w:hAnsiTheme="minorHAnsi" w:cstheme="minorHAnsi"/>
          <w:sz w:val="22"/>
          <w:szCs w:val="22"/>
        </w:rPr>
        <w:t xml:space="preserve"> </w:t>
      </w:r>
      <w:r w:rsidRPr="00C21EE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Prepares</w:t>
      </w:r>
      <w:r w:rsidRPr="00C21EEE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annual</w:t>
      </w:r>
      <w:r w:rsidRPr="00C21EE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property</w:t>
      </w:r>
      <w:r w:rsidRPr="00C21EE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busi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sz w:val="22"/>
          <w:szCs w:val="22"/>
        </w:rPr>
        <w:t>ess</w:t>
      </w:r>
      <w:r w:rsidRPr="00C21EE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plan</w:t>
      </w:r>
      <w:r w:rsidRPr="00C21EE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and</w:t>
      </w:r>
      <w:r w:rsidRPr="00C21EE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quarterly</w:t>
      </w:r>
      <w:r w:rsidRPr="00C21EEE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updates.</w:t>
      </w:r>
    </w:p>
    <w:p w14:paraId="5EF7225F" w14:textId="77777777" w:rsidR="00371063" w:rsidRPr="00C21EEE" w:rsidRDefault="00371063" w:rsidP="00C21EEE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9EE8BA0" w14:textId="77777777" w:rsidR="00371063" w:rsidRPr="00C21EEE" w:rsidRDefault="00C21EEE" w:rsidP="00C21EEE">
      <w:pPr>
        <w:ind w:left="480" w:right="1153" w:hanging="360"/>
        <w:rPr>
          <w:rFonts w:asciiTheme="minorHAnsi" w:eastAsia="Verdana" w:hAnsiTheme="minorHAnsi" w:cstheme="minorHAnsi"/>
          <w:sz w:val="22"/>
          <w:szCs w:val="22"/>
        </w:rPr>
      </w:pPr>
      <w:r w:rsidRPr="00C21EEE">
        <w:rPr>
          <w:rFonts w:asciiTheme="minorHAnsi" w:hAnsiTheme="minorHAnsi" w:cstheme="minorHAnsi"/>
          <w:sz w:val="22"/>
          <w:szCs w:val="22"/>
        </w:rPr>
        <w:t xml:space="preserve"> </w:t>
      </w:r>
      <w:r w:rsidRPr="00C21EE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As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C21EEE">
        <w:rPr>
          <w:rFonts w:asciiTheme="minorHAnsi" w:eastAsia="Verdana" w:hAnsiTheme="minorHAnsi" w:cstheme="minorHAnsi"/>
          <w:sz w:val="22"/>
          <w:szCs w:val="22"/>
        </w:rPr>
        <w:t>is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21EEE">
        <w:rPr>
          <w:rFonts w:asciiTheme="minorHAnsi" w:eastAsia="Verdana" w:hAnsiTheme="minorHAnsi" w:cstheme="minorHAnsi"/>
          <w:sz w:val="22"/>
          <w:szCs w:val="22"/>
        </w:rPr>
        <w:t>s</w:t>
      </w:r>
      <w:r w:rsidRPr="00C21EE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o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C21EEE">
        <w:rPr>
          <w:rFonts w:asciiTheme="minorHAnsi" w:eastAsia="Verdana" w:hAnsiTheme="minorHAnsi" w:cstheme="minorHAnsi"/>
          <w:sz w:val="22"/>
          <w:szCs w:val="22"/>
        </w:rPr>
        <w:t>ners,</w:t>
      </w:r>
      <w:r w:rsidRPr="00C21EE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a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21EEE">
        <w:rPr>
          <w:rFonts w:asciiTheme="minorHAnsi" w:eastAsia="Verdana" w:hAnsiTheme="minorHAnsi" w:cstheme="minorHAnsi"/>
          <w:sz w:val="22"/>
          <w:szCs w:val="22"/>
        </w:rPr>
        <w:t>to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21EEE">
        <w:rPr>
          <w:rFonts w:asciiTheme="minorHAnsi" w:eastAsia="Verdana" w:hAnsiTheme="minorHAnsi" w:cstheme="minorHAnsi"/>
          <w:sz w:val="22"/>
          <w:szCs w:val="22"/>
        </w:rPr>
        <w:t>neys,</w:t>
      </w:r>
      <w:r w:rsidRPr="00C21EE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a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sz w:val="22"/>
          <w:szCs w:val="22"/>
        </w:rPr>
        <w:t>d</w:t>
      </w:r>
      <w:r w:rsidRPr="00C21EE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buye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21EEE">
        <w:rPr>
          <w:rFonts w:asciiTheme="minorHAnsi" w:eastAsia="Verdana" w:hAnsiTheme="minorHAnsi" w:cstheme="minorHAnsi"/>
          <w:sz w:val="22"/>
          <w:szCs w:val="22"/>
        </w:rPr>
        <w:t>s</w:t>
      </w:r>
      <w:r w:rsidRPr="00C21EE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d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C21EEE">
        <w:rPr>
          <w:rFonts w:asciiTheme="minorHAnsi" w:eastAsia="Verdana" w:hAnsiTheme="minorHAnsi" w:cstheme="minorHAnsi"/>
          <w:sz w:val="22"/>
          <w:szCs w:val="22"/>
        </w:rPr>
        <w:t>ring</w:t>
      </w:r>
      <w:r w:rsidRPr="00C21EE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due</w:t>
      </w:r>
      <w:r w:rsidRPr="00C21EE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diligence</w:t>
      </w:r>
      <w:r w:rsidRPr="00C21EE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periods</w:t>
      </w:r>
      <w:r w:rsidRPr="00C21EE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and coo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21EEE">
        <w:rPr>
          <w:rFonts w:asciiTheme="minorHAnsi" w:eastAsia="Verdana" w:hAnsiTheme="minorHAnsi" w:cstheme="minorHAnsi"/>
          <w:sz w:val="22"/>
          <w:szCs w:val="22"/>
        </w:rPr>
        <w:t>dinat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s</w:t>
      </w:r>
      <w:r w:rsidRPr="00C21EE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a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C21EEE">
        <w:rPr>
          <w:rFonts w:asciiTheme="minorHAnsi" w:eastAsia="Verdana" w:hAnsiTheme="minorHAnsi" w:cstheme="minorHAnsi"/>
          <w:sz w:val="22"/>
          <w:szCs w:val="22"/>
        </w:rPr>
        <w:t>l</w:t>
      </w:r>
      <w:r w:rsidRPr="00C21EE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f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C21EEE">
        <w:rPr>
          <w:rFonts w:asciiTheme="minorHAnsi" w:eastAsia="Verdana" w:hAnsiTheme="minorHAnsi" w:cstheme="minorHAnsi"/>
          <w:sz w:val="22"/>
          <w:szCs w:val="22"/>
        </w:rPr>
        <w:t>or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21EEE">
        <w:rPr>
          <w:rFonts w:asciiTheme="minorHAnsi" w:eastAsia="Verdana" w:hAnsiTheme="minorHAnsi" w:cstheme="minorHAnsi"/>
          <w:sz w:val="22"/>
          <w:szCs w:val="22"/>
        </w:rPr>
        <w:t>s</w:t>
      </w:r>
      <w:r w:rsidRPr="00C21EE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in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a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sz w:val="22"/>
          <w:szCs w:val="22"/>
        </w:rPr>
        <w:t>ew</w:t>
      </w:r>
      <w:r w:rsidRPr="00C21EE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property</w:t>
      </w:r>
      <w:r w:rsidRPr="00C21EE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take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21EEE">
        <w:rPr>
          <w:rFonts w:asciiTheme="minorHAnsi" w:eastAsia="Verdana" w:hAnsiTheme="minorHAnsi" w:cstheme="minorHAnsi"/>
          <w:sz w:val="22"/>
          <w:szCs w:val="22"/>
        </w:rPr>
        <w:t>ver.</w:t>
      </w:r>
    </w:p>
    <w:p w14:paraId="5F6F4F4A" w14:textId="77777777" w:rsidR="00371063" w:rsidRPr="00C21EEE" w:rsidRDefault="00371063" w:rsidP="00C21EE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C41C5BD" w14:textId="77777777" w:rsidR="00371063" w:rsidRPr="00C21EEE" w:rsidRDefault="00C21EEE" w:rsidP="00C21EEE">
      <w:pPr>
        <w:ind w:left="480" w:right="335" w:hanging="360"/>
        <w:rPr>
          <w:rFonts w:asciiTheme="minorHAnsi" w:eastAsia="Verdana" w:hAnsiTheme="minorHAnsi" w:cstheme="minorHAnsi"/>
          <w:sz w:val="22"/>
          <w:szCs w:val="22"/>
        </w:rPr>
      </w:pPr>
      <w:r w:rsidRPr="00C21EEE">
        <w:rPr>
          <w:rFonts w:asciiTheme="minorHAnsi" w:hAnsiTheme="minorHAnsi" w:cstheme="minorHAnsi"/>
          <w:sz w:val="22"/>
          <w:szCs w:val="22"/>
        </w:rPr>
        <w:t xml:space="preserve"> </w:t>
      </w:r>
      <w:r w:rsidRPr="00C21EE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Deve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C21EEE">
        <w:rPr>
          <w:rFonts w:asciiTheme="minorHAnsi" w:eastAsia="Verdana" w:hAnsiTheme="minorHAnsi" w:cstheme="minorHAnsi"/>
          <w:sz w:val="22"/>
          <w:szCs w:val="22"/>
        </w:rPr>
        <w:t>ops</w:t>
      </w:r>
      <w:r w:rsidRPr="00C21EE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bu</w:t>
      </w:r>
      <w:r w:rsidRPr="00C21EEE">
        <w:rPr>
          <w:rFonts w:asciiTheme="minorHAnsi" w:eastAsia="Verdana" w:hAnsiTheme="minorHAnsi" w:cstheme="minorHAnsi"/>
          <w:sz w:val="22"/>
          <w:szCs w:val="22"/>
        </w:rPr>
        <w:t>ilding</w:t>
      </w:r>
      <w:r w:rsidRPr="00C21EE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C21EEE">
        <w:rPr>
          <w:rFonts w:asciiTheme="minorHAnsi" w:eastAsia="Verdana" w:hAnsiTheme="minorHAnsi" w:cstheme="minorHAnsi"/>
          <w:sz w:val="22"/>
          <w:szCs w:val="22"/>
        </w:rPr>
        <w:t>l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ean</w:t>
      </w:r>
      <w:r w:rsidRPr="00C21EEE">
        <w:rPr>
          <w:rFonts w:asciiTheme="minorHAnsi" w:eastAsia="Verdana" w:hAnsiTheme="minorHAnsi" w:cstheme="minorHAnsi"/>
          <w:sz w:val="22"/>
          <w:szCs w:val="22"/>
        </w:rPr>
        <w:t>i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sz w:val="22"/>
          <w:szCs w:val="22"/>
        </w:rPr>
        <w:t>g</w:t>
      </w:r>
      <w:r w:rsidRPr="00C21EE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sp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ec</w:t>
      </w:r>
      <w:r w:rsidRPr="00C21EEE">
        <w:rPr>
          <w:rFonts w:asciiTheme="minorHAnsi" w:eastAsia="Verdana" w:hAnsiTheme="minorHAnsi" w:cstheme="minorHAnsi"/>
          <w:sz w:val="22"/>
          <w:szCs w:val="22"/>
        </w:rPr>
        <w:t>s,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ma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21EEE">
        <w:rPr>
          <w:rFonts w:asciiTheme="minorHAnsi" w:eastAsia="Verdana" w:hAnsiTheme="minorHAnsi" w:cstheme="minorHAnsi"/>
          <w:sz w:val="22"/>
          <w:szCs w:val="22"/>
        </w:rPr>
        <w:t>ket</w:t>
      </w:r>
      <w:r w:rsidRPr="00C21EE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standards,</w:t>
      </w:r>
      <w:r w:rsidRPr="00C21EEE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and</w:t>
      </w:r>
      <w:r w:rsidRPr="00C21EE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gotiates</w:t>
      </w:r>
      <w:r w:rsidRPr="00C21EEE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all</w:t>
      </w:r>
      <w:r w:rsidRPr="00C21EE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s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rvice contr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C21EEE">
        <w:rPr>
          <w:rFonts w:asciiTheme="minorHAnsi" w:eastAsia="Verdana" w:hAnsiTheme="minorHAnsi" w:cstheme="minorHAnsi"/>
          <w:sz w:val="22"/>
          <w:szCs w:val="22"/>
        </w:rPr>
        <w:t>c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21EEE">
        <w:rPr>
          <w:rFonts w:asciiTheme="minorHAnsi" w:eastAsia="Verdana" w:hAnsiTheme="minorHAnsi" w:cstheme="minorHAnsi"/>
          <w:sz w:val="22"/>
          <w:szCs w:val="22"/>
        </w:rPr>
        <w:t>s.</w:t>
      </w:r>
    </w:p>
    <w:p w14:paraId="124BC72B" w14:textId="77777777" w:rsidR="00371063" w:rsidRPr="00C21EEE" w:rsidRDefault="00371063" w:rsidP="00C21EEE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0024787E" w14:textId="77777777" w:rsidR="00371063" w:rsidRPr="00C21EEE" w:rsidRDefault="00C21EEE" w:rsidP="00C21EEE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C21EEE">
        <w:rPr>
          <w:rFonts w:asciiTheme="minorHAnsi" w:hAnsiTheme="minorHAnsi" w:cstheme="minorHAnsi"/>
          <w:sz w:val="22"/>
          <w:szCs w:val="22"/>
        </w:rPr>
        <w:t xml:space="preserve"> </w:t>
      </w:r>
      <w:r w:rsidRPr="00C21EE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Uses</w:t>
      </w:r>
      <w:r w:rsidRPr="00C21EE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ind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C21EEE">
        <w:rPr>
          <w:rFonts w:asciiTheme="minorHAnsi" w:eastAsia="Verdana" w:hAnsiTheme="minorHAnsi" w:cstheme="minorHAnsi"/>
          <w:sz w:val="22"/>
          <w:szCs w:val="22"/>
        </w:rPr>
        <w:t>stry</w:t>
      </w:r>
      <w:r w:rsidRPr="00C21EE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kno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C21EEE">
        <w:rPr>
          <w:rFonts w:asciiTheme="minorHAnsi" w:eastAsia="Verdana" w:hAnsiTheme="minorHAnsi" w:cstheme="minorHAnsi"/>
          <w:sz w:val="22"/>
          <w:szCs w:val="22"/>
        </w:rPr>
        <w:t>l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dge</w:t>
      </w:r>
      <w:r w:rsidRPr="00C21EEE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to</w:t>
      </w:r>
      <w:r w:rsidRPr="00C21EE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im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C21EEE">
        <w:rPr>
          <w:rFonts w:asciiTheme="minorHAnsi" w:eastAsia="Verdana" w:hAnsiTheme="minorHAnsi" w:cstheme="minorHAnsi"/>
          <w:sz w:val="22"/>
          <w:szCs w:val="22"/>
        </w:rPr>
        <w:t>lement</w:t>
      </w:r>
      <w:r w:rsidRPr="00C21EEE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a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C21EEE">
        <w:rPr>
          <w:rFonts w:asciiTheme="minorHAnsi" w:eastAsia="Verdana" w:hAnsiTheme="minorHAnsi" w:cstheme="minorHAnsi"/>
          <w:sz w:val="22"/>
          <w:szCs w:val="22"/>
        </w:rPr>
        <w:t>propriate</w:t>
      </w:r>
      <w:r w:rsidRPr="00C21EEE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risk</w:t>
      </w:r>
      <w:r w:rsidRPr="00C21EE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man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ag</w:t>
      </w:r>
      <w:r w:rsidRPr="00C21EEE">
        <w:rPr>
          <w:rFonts w:asciiTheme="minorHAnsi" w:eastAsia="Verdana" w:hAnsiTheme="minorHAnsi" w:cstheme="minorHAnsi"/>
          <w:sz w:val="22"/>
          <w:szCs w:val="22"/>
        </w:rPr>
        <w:t>ement</w:t>
      </w:r>
      <w:r w:rsidRPr="00C21EEE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pr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C21EEE">
        <w:rPr>
          <w:rFonts w:asciiTheme="minorHAnsi" w:eastAsia="Verdana" w:hAnsiTheme="minorHAnsi" w:cstheme="minorHAnsi"/>
          <w:sz w:val="22"/>
          <w:szCs w:val="22"/>
        </w:rPr>
        <w:t>ctices.</w:t>
      </w:r>
    </w:p>
    <w:p w14:paraId="122F3246" w14:textId="77777777" w:rsidR="00371063" w:rsidRPr="00C21EEE" w:rsidRDefault="00371063" w:rsidP="00C21EEE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7A85942" w14:textId="77777777" w:rsidR="00371063" w:rsidRPr="00C21EEE" w:rsidRDefault="00C21EEE" w:rsidP="00C21EEE">
      <w:pPr>
        <w:ind w:left="480" w:right="284" w:hanging="360"/>
        <w:rPr>
          <w:rFonts w:asciiTheme="minorHAnsi" w:eastAsia="Verdana" w:hAnsiTheme="minorHAnsi" w:cstheme="minorHAnsi"/>
          <w:sz w:val="22"/>
          <w:szCs w:val="22"/>
        </w:rPr>
      </w:pPr>
      <w:r w:rsidRPr="00C21EEE">
        <w:rPr>
          <w:rFonts w:asciiTheme="minorHAnsi" w:hAnsiTheme="minorHAnsi" w:cstheme="minorHAnsi"/>
          <w:sz w:val="22"/>
          <w:szCs w:val="22"/>
        </w:rPr>
        <w:t xml:space="preserve"> </w:t>
      </w:r>
      <w:r w:rsidRPr="00C21EE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An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C21EEE">
        <w:rPr>
          <w:rFonts w:asciiTheme="minorHAnsi" w:eastAsia="Verdana" w:hAnsiTheme="minorHAnsi" w:cstheme="minorHAnsi"/>
          <w:sz w:val="22"/>
          <w:szCs w:val="22"/>
        </w:rPr>
        <w:t>l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y</w:t>
      </w:r>
      <w:r w:rsidRPr="00C21EEE">
        <w:rPr>
          <w:rFonts w:asciiTheme="minorHAnsi" w:eastAsia="Verdana" w:hAnsiTheme="minorHAnsi" w:cstheme="minorHAnsi"/>
          <w:sz w:val="22"/>
          <w:szCs w:val="22"/>
        </w:rPr>
        <w:t>zes</w:t>
      </w:r>
      <w:r w:rsidRPr="00C21EE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bu</w:t>
      </w:r>
      <w:r w:rsidRPr="00C21EEE">
        <w:rPr>
          <w:rFonts w:asciiTheme="minorHAnsi" w:eastAsia="Verdana" w:hAnsiTheme="minorHAnsi" w:cstheme="minorHAnsi"/>
          <w:sz w:val="22"/>
          <w:szCs w:val="22"/>
        </w:rPr>
        <w:t>ilding</w:t>
      </w:r>
      <w:r w:rsidRPr="00C21EE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C21EEE">
        <w:rPr>
          <w:rFonts w:asciiTheme="minorHAnsi" w:eastAsia="Verdana" w:hAnsiTheme="minorHAnsi" w:cstheme="minorHAnsi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cu</w:t>
      </w:r>
      <w:r w:rsidRPr="00C21EEE">
        <w:rPr>
          <w:rFonts w:asciiTheme="minorHAnsi" w:eastAsia="Verdana" w:hAnsiTheme="minorHAnsi" w:cstheme="minorHAnsi"/>
          <w:sz w:val="22"/>
          <w:szCs w:val="22"/>
        </w:rPr>
        <w:t>rity</w:t>
      </w:r>
      <w:r w:rsidRPr="00C21EE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C21EEE">
        <w:rPr>
          <w:rFonts w:asciiTheme="minorHAnsi" w:eastAsia="Verdana" w:hAnsiTheme="minorHAnsi" w:cstheme="minorHAnsi"/>
          <w:sz w:val="22"/>
          <w:szCs w:val="22"/>
        </w:rPr>
        <w:t>ys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C21EEE">
        <w:rPr>
          <w:rFonts w:asciiTheme="minorHAnsi" w:eastAsia="Verdana" w:hAnsiTheme="minorHAnsi" w:cstheme="minorHAnsi"/>
          <w:sz w:val="22"/>
          <w:szCs w:val="22"/>
        </w:rPr>
        <w:t>ms,</w:t>
      </w:r>
      <w:r w:rsidRPr="00C21EE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un</w:t>
      </w:r>
      <w:r w:rsidRPr="00C21EEE">
        <w:rPr>
          <w:rFonts w:asciiTheme="minorHAnsi" w:eastAsia="Verdana" w:hAnsiTheme="minorHAnsi" w:cstheme="minorHAnsi"/>
          <w:sz w:val="22"/>
          <w:szCs w:val="22"/>
        </w:rPr>
        <w:t>d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er</w:t>
      </w:r>
      <w:r w:rsidRPr="00C21EEE">
        <w:rPr>
          <w:rFonts w:asciiTheme="minorHAnsi" w:eastAsia="Verdana" w:hAnsiTheme="minorHAnsi" w:cstheme="minorHAnsi"/>
          <w:sz w:val="22"/>
          <w:szCs w:val="22"/>
        </w:rPr>
        <w:t>st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and</w:t>
      </w:r>
      <w:r w:rsidRPr="00C21EEE">
        <w:rPr>
          <w:rFonts w:asciiTheme="minorHAnsi" w:eastAsia="Verdana" w:hAnsiTheme="minorHAnsi" w:cstheme="minorHAnsi"/>
          <w:sz w:val="22"/>
          <w:szCs w:val="22"/>
        </w:rPr>
        <w:t>s</w:t>
      </w:r>
      <w:r w:rsidRPr="00C21EEE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21EEE">
        <w:rPr>
          <w:rFonts w:asciiTheme="minorHAnsi" w:eastAsia="Verdana" w:hAnsiTheme="minorHAnsi" w:cstheme="minorHAnsi"/>
          <w:sz w:val="22"/>
          <w:szCs w:val="22"/>
        </w:rPr>
        <w:t>p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r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C21EEE">
        <w:rPr>
          <w:rFonts w:asciiTheme="minorHAnsi" w:eastAsia="Verdana" w:hAnsiTheme="minorHAnsi" w:cstheme="minorHAnsi"/>
          <w:sz w:val="22"/>
          <w:szCs w:val="22"/>
        </w:rPr>
        <w:t>tio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sz w:val="22"/>
          <w:szCs w:val="22"/>
        </w:rPr>
        <w:t>s</w:t>
      </w:r>
      <w:r w:rsidRPr="00C21EE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21EEE">
        <w:rPr>
          <w:rFonts w:asciiTheme="minorHAnsi" w:eastAsia="Verdana" w:hAnsiTheme="minorHAnsi" w:cstheme="minorHAnsi"/>
          <w:sz w:val="22"/>
          <w:szCs w:val="22"/>
        </w:rPr>
        <w:t>f such</w:t>
      </w:r>
      <w:r w:rsidRPr="00C21EE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an</w:t>
      </w:r>
      <w:r w:rsidRPr="00C21EEE">
        <w:rPr>
          <w:rFonts w:asciiTheme="minorHAnsi" w:eastAsia="Verdana" w:hAnsiTheme="minorHAnsi" w:cstheme="minorHAnsi"/>
          <w:sz w:val="22"/>
          <w:szCs w:val="22"/>
        </w:rPr>
        <w:t>d</w:t>
      </w:r>
      <w:r w:rsidRPr="00C21EE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mak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s rec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21EEE">
        <w:rPr>
          <w:rFonts w:asciiTheme="minorHAnsi" w:eastAsia="Verdana" w:hAnsiTheme="minorHAnsi" w:cstheme="minorHAnsi"/>
          <w:sz w:val="22"/>
          <w:szCs w:val="22"/>
        </w:rPr>
        <w:t>mme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sz w:val="22"/>
          <w:szCs w:val="22"/>
        </w:rPr>
        <w:t>datio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sz w:val="22"/>
          <w:szCs w:val="22"/>
        </w:rPr>
        <w:t>s</w:t>
      </w:r>
      <w:r w:rsidRPr="00C21EEE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21EEE">
        <w:rPr>
          <w:rFonts w:asciiTheme="minorHAnsi" w:eastAsia="Verdana" w:hAnsiTheme="minorHAnsi" w:cstheme="minorHAnsi"/>
          <w:sz w:val="22"/>
          <w:szCs w:val="22"/>
        </w:rPr>
        <w:t>o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owners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C21EEE">
        <w:rPr>
          <w:rFonts w:asciiTheme="minorHAnsi" w:eastAsia="Verdana" w:hAnsiTheme="minorHAnsi" w:cstheme="minorHAnsi"/>
          <w:sz w:val="22"/>
          <w:szCs w:val="22"/>
        </w:rPr>
        <w:t>ip</w:t>
      </w:r>
      <w:r w:rsidRPr="00C21EEE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as</w:t>
      </w:r>
      <w:r w:rsidRPr="00C21EE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c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ss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C21EEE">
        <w:rPr>
          <w:rFonts w:asciiTheme="minorHAnsi" w:eastAsia="Verdana" w:hAnsiTheme="minorHAnsi" w:cstheme="minorHAnsi"/>
          <w:sz w:val="22"/>
          <w:szCs w:val="22"/>
        </w:rPr>
        <w:t>ry.</w:t>
      </w:r>
    </w:p>
    <w:p w14:paraId="5075192A" w14:textId="77777777" w:rsidR="00371063" w:rsidRPr="00C21EEE" w:rsidRDefault="00371063" w:rsidP="00C21EEE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7534AA8" w14:textId="77777777" w:rsidR="00371063" w:rsidRPr="00C21EEE" w:rsidRDefault="00C21EEE" w:rsidP="00C21EEE">
      <w:pPr>
        <w:ind w:left="480" w:right="517" w:hanging="360"/>
        <w:rPr>
          <w:rFonts w:asciiTheme="minorHAnsi" w:eastAsia="Verdana" w:hAnsiTheme="minorHAnsi" w:cstheme="minorHAnsi"/>
          <w:sz w:val="22"/>
          <w:szCs w:val="22"/>
        </w:rPr>
        <w:sectPr w:rsidR="00371063" w:rsidRPr="00C21EEE">
          <w:pgSz w:w="12240" w:h="15840"/>
          <w:pgMar w:top="760" w:right="1340" w:bottom="280" w:left="1320" w:header="720" w:footer="720" w:gutter="0"/>
          <w:cols w:space="720"/>
        </w:sectPr>
      </w:pPr>
      <w:r w:rsidRPr="00C21EEE">
        <w:rPr>
          <w:rFonts w:asciiTheme="minorHAnsi" w:hAnsiTheme="minorHAnsi" w:cstheme="minorHAnsi"/>
          <w:sz w:val="22"/>
          <w:szCs w:val="22"/>
        </w:rPr>
        <w:t xml:space="preserve"> </w:t>
      </w:r>
      <w:r w:rsidRPr="00C21EE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Reviews</w:t>
      </w:r>
      <w:r w:rsidRPr="00C21EE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annual</w:t>
      </w:r>
      <w:r w:rsidRPr="00C21EE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real</w:t>
      </w:r>
      <w:r w:rsidRPr="00C21EE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estate</w:t>
      </w:r>
      <w:r w:rsidRPr="00C21EE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tax</w:t>
      </w:r>
      <w:r w:rsidRPr="00C21EE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true-ups.</w:t>
      </w:r>
      <w:r w:rsidRPr="00C21EEE">
        <w:rPr>
          <w:rFonts w:asciiTheme="minorHAnsi" w:eastAsia="Verdana" w:hAnsiTheme="minorHAnsi" w:cstheme="minorHAnsi"/>
          <w:spacing w:val="67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Provides</w:t>
      </w:r>
      <w:r w:rsidRPr="00C21EE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i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sz w:val="22"/>
          <w:szCs w:val="22"/>
        </w:rPr>
        <w:t>formation/work</w:t>
      </w:r>
      <w:r w:rsidRPr="00C21EEE">
        <w:rPr>
          <w:rFonts w:asciiTheme="minorHAnsi" w:eastAsia="Verdana" w:hAnsiTheme="minorHAnsi" w:cstheme="minorHAnsi"/>
          <w:spacing w:val="-19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C21EEE">
        <w:rPr>
          <w:rFonts w:asciiTheme="minorHAnsi" w:eastAsia="Verdana" w:hAnsiTheme="minorHAnsi" w:cstheme="minorHAnsi"/>
          <w:sz w:val="22"/>
          <w:szCs w:val="22"/>
        </w:rPr>
        <w:t>ith</w:t>
      </w:r>
      <w:r w:rsidRPr="00C21EE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tax abateme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sz w:val="22"/>
          <w:szCs w:val="22"/>
        </w:rPr>
        <w:t>t</w:t>
      </w:r>
      <w:r w:rsidRPr="00C21EEE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co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sz w:val="22"/>
          <w:szCs w:val="22"/>
        </w:rPr>
        <w:t>sulta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sz w:val="22"/>
          <w:szCs w:val="22"/>
        </w:rPr>
        <w:t>t</w:t>
      </w:r>
      <w:r w:rsidRPr="00C21EEE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as</w:t>
      </w:r>
      <w:r w:rsidRPr="00C21EE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need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ed</w:t>
      </w:r>
      <w:r w:rsidRPr="00C21EEE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1163E62D" w14:textId="77777777" w:rsidR="00371063" w:rsidRPr="00C21EEE" w:rsidRDefault="00C21EEE" w:rsidP="00C21EEE">
      <w:pPr>
        <w:spacing w:before="63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C21EEE">
        <w:rPr>
          <w:rFonts w:asciiTheme="minorHAnsi" w:hAnsiTheme="minorHAnsi" w:cstheme="minorHAnsi"/>
          <w:sz w:val="22"/>
          <w:szCs w:val="22"/>
        </w:rPr>
        <w:lastRenderedPageBreak/>
        <w:t xml:space="preserve"> </w:t>
      </w:r>
      <w:r w:rsidRPr="00C21EE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Moni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21EEE">
        <w:rPr>
          <w:rFonts w:asciiTheme="minorHAnsi" w:eastAsia="Verdana" w:hAnsiTheme="minorHAnsi" w:cstheme="minorHAnsi"/>
          <w:sz w:val="22"/>
          <w:szCs w:val="22"/>
        </w:rPr>
        <w:t>ors</w:t>
      </w:r>
      <w:r w:rsidRPr="00C21EE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C21EEE">
        <w:rPr>
          <w:rFonts w:asciiTheme="minorHAnsi" w:eastAsia="Verdana" w:hAnsiTheme="minorHAnsi" w:cstheme="minorHAnsi"/>
          <w:sz w:val="22"/>
          <w:szCs w:val="22"/>
        </w:rPr>
        <w:t>roper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21EEE">
        <w:rPr>
          <w:rFonts w:asciiTheme="minorHAnsi" w:eastAsia="Verdana" w:hAnsiTheme="minorHAnsi" w:cstheme="minorHAnsi"/>
          <w:sz w:val="22"/>
          <w:szCs w:val="22"/>
        </w:rPr>
        <w:t>y</w:t>
      </w:r>
      <w:r w:rsidRPr="00C21EE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c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C21EEE">
        <w:rPr>
          <w:rFonts w:asciiTheme="minorHAnsi" w:eastAsia="Verdana" w:hAnsiTheme="minorHAnsi" w:cstheme="minorHAnsi"/>
          <w:sz w:val="22"/>
          <w:szCs w:val="22"/>
        </w:rPr>
        <w:t>sh</w:t>
      </w:r>
      <w:r w:rsidRPr="00C21EE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flow</w:t>
      </w:r>
      <w:r w:rsidRPr="00C21EE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on</w:t>
      </w:r>
      <w:r w:rsidRPr="00C21EE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a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pacing w:val="-2"/>
          <w:sz w:val="22"/>
          <w:szCs w:val="22"/>
        </w:rPr>
        <w:t>w</w:t>
      </w:r>
      <w:r w:rsidRPr="00C21EEE">
        <w:rPr>
          <w:rFonts w:asciiTheme="minorHAnsi" w:eastAsia="Verdana" w:hAnsiTheme="minorHAnsi" w:cstheme="minorHAnsi"/>
          <w:sz w:val="22"/>
          <w:szCs w:val="22"/>
        </w:rPr>
        <w:t>eekly</w:t>
      </w:r>
      <w:r w:rsidRPr="00C21EE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C21EEE">
        <w:rPr>
          <w:rFonts w:asciiTheme="minorHAnsi" w:eastAsia="Verdana" w:hAnsiTheme="minorHAnsi" w:cstheme="minorHAnsi"/>
          <w:sz w:val="22"/>
          <w:szCs w:val="22"/>
        </w:rPr>
        <w:t>asis</w:t>
      </w:r>
      <w:r w:rsidRPr="00C21EE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and</w:t>
      </w:r>
      <w:r w:rsidRPr="00C21EE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prepares</w:t>
      </w:r>
      <w:r w:rsidRPr="00C21EEE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pr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21EEE">
        <w:rPr>
          <w:rFonts w:asciiTheme="minorHAnsi" w:eastAsia="Verdana" w:hAnsiTheme="minorHAnsi" w:cstheme="minorHAnsi"/>
          <w:sz w:val="22"/>
          <w:szCs w:val="22"/>
        </w:rPr>
        <w:t>jections.</w:t>
      </w:r>
    </w:p>
    <w:p w14:paraId="40820957" w14:textId="77777777" w:rsidR="00371063" w:rsidRPr="00C21EEE" w:rsidRDefault="00371063" w:rsidP="00C21EEE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7AD22E6" w14:textId="77777777" w:rsidR="00371063" w:rsidRPr="00C21EEE" w:rsidRDefault="00C21EEE" w:rsidP="00C21EEE">
      <w:pPr>
        <w:ind w:left="460" w:right="614" w:hanging="360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C21EEE">
        <w:rPr>
          <w:rFonts w:asciiTheme="minorHAnsi" w:hAnsiTheme="minorHAnsi" w:cstheme="minorHAnsi"/>
          <w:sz w:val="22"/>
          <w:szCs w:val="22"/>
        </w:rPr>
        <w:t xml:space="preserve"> </w:t>
      </w:r>
      <w:r w:rsidRPr="00C21EE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Works</w:t>
      </w:r>
      <w:r w:rsidRPr="00C21EE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C21EEE">
        <w:rPr>
          <w:rFonts w:asciiTheme="minorHAnsi" w:eastAsia="Verdana" w:hAnsiTheme="minorHAnsi" w:cstheme="minorHAnsi"/>
          <w:sz w:val="22"/>
          <w:szCs w:val="22"/>
        </w:rPr>
        <w:t>i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21EEE">
        <w:rPr>
          <w:rFonts w:asciiTheme="minorHAnsi" w:eastAsia="Verdana" w:hAnsiTheme="minorHAnsi" w:cstheme="minorHAnsi"/>
          <w:sz w:val="22"/>
          <w:szCs w:val="22"/>
        </w:rPr>
        <w:t>h</w:t>
      </w:r>
      <w:r w:rsidRPr="00C21EE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co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sz w:val="22"/>
          <w:szCs w:val="22"/>
        </w:rPr>
        <w:t>str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uc</w:t>
      </w:r>
      <w:r w:rsidRPr="00C21EEE">
        <w:rPr>
          <w:rFonts w:asciiTheme="minorHAnsi" w:eastAsia="Verdana" w:hAnsiTheme="minorHAnsi" w:cstheme="minorHAnsi"/>
          <w:sz w:val="22"/>
          <w:szCs w:val="22"/>
        </w:rPr>
        <w:t>tion</w:t>
      </w:r>
      <w:r w:rsidRPr="00C21EEE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team,</w:t>
      </w:r>
      <w:r w:rsidRPr="00C21EE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contr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C21EEE">
        <w:rPr>
          <w:rFonts w:asciiTheme="minorHAnsi" w:eastAsia="Verdana" w:hAnsiTheme="minorHAnsi" w:cstheme="minorHAnsi"/>
          <w:sz w:val="22"/>
          <w:szCs w:val="22"/>
        </w:rPr>
        <w:t>ct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or</w:t>
      </w:r>
      <w:r w:rsidRPr="00C21EEE">
        <w:rPr>
          <w:rFonts w:asciiTheme="minorHAnsi" w:eastAsia="Verdana" w:hAnsiTheme="minorHAnsi" w:cstheme="minorHAnsi"/>
          <w:sz w:val="22"/>
          <w:szCs w:val="22"/>
        </w:rPr>
        <w:t>s</w:t>
      </w:r>
      <w:r w:rsidRPr="00C21EEE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and</w:t>
      </w:r>
      <w:r w:rsidRPr="00C21EE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su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bc</w:t>
      </w:r>
      <w:r w:rsidRPr="00C21EEE">
        <w:rPr>
          <w:rFonts w:asciiTheme="minorHAnsi" w:eastAsia="Verdana" w:hAnsiTheme="minorHAnsi" w:cstheme="minorHAnsi"/>
          <w:sz w:val="22"/>
          <w:szCs w:val="22"/>
        </w:rPr>
        <w:t>ontracto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21EEE">
        <w:rPr>
          <w:rFonts w:asciiTheme="minorHAnsi" w:eastAsia="Verdana" w:hAnsiTheme="minorHAnsi" w:cstheme="minorHAnsi"/>
          <w:sz w:val="22"/>
          <w:szCs w:val="22"/>
        </w:rPr>
        <w:t>s</w:t>
      </w:r>
      <w:r w:rsidRPr="00C21EEE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to</w:t>
      </w:r>
      <w:r w:rsidRPr="00C21EE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coor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C21EEE">
        <w:rPr>
          <w:rFonts w:asciiTheme="minorHAnsi" w:eastAsia="Verdana" w:hAnsiTheme="minorHAnsi" w:cstheme="minorHAnsi"/>
          <w:sz w:val="22"/>
          <w:szCs w:val="22"/>
        </w:rPr>
        <w:t>i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sz w:val="22"/>
          <w:szCs w:val="22"/>
        </w:rPr>
        <w:t>ate tenant</w:t>
      </w:r>
      <w:r w:rsidRPr="00C21EE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fit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ups,</w:t>
      </w:r>
      <w:r w:rsidRPr="00C21EE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maintenance</w:t>
      </w:r>
      <w:r w:rsidRPr="00C21EEE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issues,</w:t>
      </w:r>
      <w:r w:rsidRPr="00C21EE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upk</w:t>
      </w:r>
      <w:r w:rsidRPr="00C21EEE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p,</w:t>
      </w:r>
      <w:r w:rsidRPr="00C21EE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or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reco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sz w:val="22"/>
          <w:szCs w:val="22"/>
        </w:rPr>
        <w:t>ditio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sz w:val="22"/>
          <w:szCs w:val="22"/>
        </w:rPr>
        <w:t>ing</w:t>
      </w:r>
      <w:r w:rsidRPr="00C21EEE">
        <w:rPr>
          <w:rFonts w:asciiTheme="minorHAnsi" w:eastAsia="Verdana" w:hAnsiTheme="minorHAnsi" w:cstheme="minorHAnsi"/>
          <w:spacing w:val="-15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21EEE">
        <w:rPr>
          <w:rFonts w:asciiTheme="minorHAnsi" w:eastAsia="Verdana" w:hAnsiTheme="minorHAnsi" w:cstheme="minorHAnsi"/>
          <w:sz w:val="22"/>
          <w:szCs w:val="22"/>
        </w:rPr>
        <w:t>f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property</w:t>
      </w:r>
      <w:r w:rsidRPr="00C21EE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as specified</w:t>
      </w:r>
      <w:r w:rsidRPr="00C21EE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in</w:t>
      </w:r>
      <w:r w:rsidRPr="00C21EE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manag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ment</w:t>
      </w:r>
      <w:r w:rsidRPr="00C21EEE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services</w:t>
      </w:r>
      <w:r w:rsidRPr="00C21EE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or l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ssee's</w:t>
      </w:r>
      <w:r w:rsidRPr="00C21EE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agr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ee</w:t>
      </w:r>
      <w:r w:rsidRPr="00C21EEE">
        <w:rPr>
          <w:rFonts w:asciiTheme="minorHAnsi" w:eastAsia="Verdana" w:hAnsiTheme="minorHAnsi" w:cstheme="minorHAnsi"/>
          <w:sz w:val="22"/>
          <w:szCs w:val="22"/>
        </w:rPr>
        <w:t>ment.</w:t>
      </w:r>
    </w:p>
    <w:p w14:paraId="2820B8A8" w14:textId="77777777" w:rsidR="00371063" w:rsidRPr="00C21EEE" w:rsidRDefault="00371063" w:rsidP="00C21EEE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A58DC7A" w14:textId="77777777" w:rsidR="00371063" w:rsidRPr="00C21EEE" w:rsidRDefault="00C21EEE" w:rsidP="00C21EEE">
      <w:pPr>
        <w:ind w:left="460" w:right="69" w:hanging="360"/>
        <w:rPr>
          <w:rFonts w:asciiTheme="minorHAnsi" w:eastAsia="Verdana" w:hAnsiTheme="minorHAnsi" w:cstheme="minorHAnsi"/>
          <w:sz w:val="22"/>
          <w:szCs w:val="22"/>
        </w:rPr>
      </w:pPr>
      <w:r w:rsidRPr="00C21EEE">
        <w:rPr>
          <w:rFonts w:asciiTheme="minorHAnsi" w:hAnsiTheme="minorHAnsi" w:cstheme="minorHAnsi"/>
          <w:sz w:val="22"/>
          <w:szCs w:val="22"/>
        </w:rPr>
        <w:t xml:space="preserve"> </w:t>
      </w:r>
      <w:r w:rsidRPr="00C21EE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Directs</w:t>
      </w:r>
      <w:r w:rsidRPr="00C21EE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the</w:t>
      </w:r>
      <w:r w:rsidRPr="00C21EE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team’s</w:t>
      </w:r>
      <w:r w:rsidRPr="00C21EE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accounti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sz w:val="22"/>
          <w:szCs w:val="22"/>
        </w:rPr>
        <w:t>g</w:t>
      </w:r>
      <w:r w:rsidRPr="00C21EEE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functio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sz w:val="22"/>
          <w:szCs w:val="22"/>
        </w:rPr>
        <w:t>s,</w:t>
      </w:r>
      <w:r w:rsidRPr="00C21EE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manages</w:t>
      </w:r>
      <w:r w:rsidRPr="00C21EEE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cash</w:t>
      </w:r>
      <w:r w:rsidRPr="00C21EE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b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C21EEE">
        <w:rPr>
          <w:rFonts w:asciiTheme="minorHAnsi" w:eastAsia="Verdana" w:hAnsiTheme="minorHAnsi" w:cstheme="minorHAnsi"/>
          <w:sz w:val="22"/>
          <w:szCs w:val="22"/>
        </w:rPr>
        <w:t>lance</w:t>
      </w:r>
      <w:r w:rsidRPr="00C21EE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of p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21EEE">
        <w:rPr>
          <w:rFonts w:asciiTheme="minorHAnsi" w:eastAsia="Verdana" w:hAnsiTheme="minorHAnsi" w:cstheme="minorHAnsi"/>
          <w:sz w:val="22"/>
          <w:szCs w:val="22"/>
        </w:rPr>
        <w:t>rtfolio, prepares</w:t>
      </w:r>
      <w:r w:rsidRPr="00C21EEE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annual</w:t>
      </w:r>
      <w:r w:rsidRPr="00C21EE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budgets,</w:t>
      </w:r>
      <w:r w:rsidRPr="00C21EEE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a</w:t>
      </w:r>
      <w:r w:rsidRPr="00C21EE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sz w:val="22"/>
          <w:szCs w:val="22"/>
        </w:rPr>
        <w:t>d</w:t>
      </w:r>
      <w:r w:rsidRPr="00C21EE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reco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sz w:val="22"/>
          <w:szCs w:val="22"/>
        </w:rPr>
        <w:t>ciles</w:t>
      </w:r>
      <w:r w:rsidRPr="00C21EE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variances</w:t>
      </w:r>
      <w:r w:rsidRPr="00C21EE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and</w:t>
      </w:r>
      <w:r w:rsidRPr="00C21EE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revie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C21EEE">
        <w:rPr>
          <w:rFonts w:asciiTheme="minorHAnsi" w:eastAsia="Verdana" w:hAnsiTheme="minorHAnsi" w:cstheme="minorHAnsi"/>
          <w:sz w:val="22"/>
          <w:szCs w:val="22"/>
        </w:rPr>
        <w:t>s</w:t>
      </w:r>
      <w:r w:rsidRPr="00C21EE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mont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C21EEE">
        <w:rPr>
          <w:rFonts w:asciiTheme="minorHAnsi" w:eastAsia="Verdana" w:hAnsiTheme="minorHAnsi" w:cstheme="minorHAnsi"/>
          <w:sz w:val="22"/>
          <w:szCs w:val="22"/>
        </w:rPr>
        <w:t>ly</w:t>
      </w:r>
      <w:r w:rsidRPr="00C21EE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financial repor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21EEE">
        <w:rPr>
          <w:rFonts w:asciiTheme="minorHAnsi" w:eastAsia="Verdana" w:hAnsiTheme="minorHAnsi" w:cstheme="minorHAnsi"/>
          <w:sz w:val="22"/>
          <w:szCs w:val="22"/>
        </w:rPr>
        <w:t>s</w:t>
      </w:r>
      <w:r w:rsidRPr="00C21EE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for accuracy.</w:t>
      </w:r>
    </w:p>
    <w:p w14:paraId="0E0EE6D3" w14:textId="77777777" w:rsidR="00371063" w:rsidRPr="00C21EEE" w:rsidRDefault="00371063" w:rsidP="00C21EEE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6CB9F076" w14:textId="77777777" w:rsidR="00371063" w:rsidRPr="00C21EEE" w:rsidRDefault="00C21EEE" w:rsidP="00C21EEE">
      <w:pPr>
        <w:ind w:left="460" w:right="116" w:hanging="360"/>
        <w:rPr>
          <w:rFonts w:asciiTheme="minorHAnsi" w:eastAsia="Verdana" w:hAnsiTheme="minorHAnsi" w:cstheme="minorHAnsi"/>
          <w:sz w:val="22"/>
          <w:szCs w:val="22"/>
        </w:rPr>
      </w:pPr>
      <w:r w:rsidRPr="00C21EEE">
        <w:rPr>
          <w:rFonts w:asciiTheme="minorHAnsi" w:hAnsiTheme="minorHAnsi" w:cstheme="minorHAnsi"/>
          <w:sz w:val="22"/>
          <w:szCs w:val="22"/>
        </w:rPr>
        <w:t xml:space="preserve"> </w:t>
      </w:r>
      <w:r w:rsidRPr="00C21EE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Manag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s</w:t>
      </w:r>
      <w:r w:rsidRPr="00C21EE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C21EEE">
        <w:rPr>
          <w:rFonts w:asciiTheme="minorHAnsi" w:eastAsia="Verdana" w:hAnsiTheme="minorHAnsi" w:cstheme="minorHAnsi"/>
          <w:sz w:val="22"/>
          <w:szCs w:val="22"/>
        </w:rPr>
        <w:t>aci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C21EEE">
        <w:rPr>
          <w:rFonts w:asciiTheme="minorHAnsi" w:eastAsia="Verdana" w:hAnsiTheme="minorHAnsi" w:cstheme="minorHAnsi"/>
          <w:sz w:val="22"/>
          <w:szCs w:val="22"/>
        </w:rPr>
        <w:t>iti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s</w:t>
      </w:r>
      <w:r w:rsidRPr="00C21EE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v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ndors,</w:t>
      </w:r>
      <w:r w:rsidRPr="00C21EEE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tra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C21EEE">
        <w:rPr>
          <w:rFonts w:asciiTheme="minorHAnsi" w:eastAsia="Verdana" w:hAnsiTheme="minorHAnsi" w:cstheme="minorHAnsi"/>
          <w:sz w:val="22"/>
          <w:szCs w:val="22"/>
        </w:rPr>
        <w:t>ks</w:t>
      </w:r>
      <w:r w:rsidRPr="00C21EE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main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21EEE">
        <w:rPr>
          <w:rFonts w:asciiTheme="minorHAnsi" w:eastAsia="Verdana" w:hAnsiTheme="minorHAnsi" w:cstheme="minorHAnsi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sz w:val="22"/>
          <w:szCs w:val="22"/>
        </w:rPr>
        <w:t>ance</w:t>
      </w:r>
      <w:r w:rsidRPr="00C21EEE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i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C21EEE">
        <w:rPr>
          <w:rFonts w:asciiTheme="minorHAnsi" w:eastAsia="Verdana" w:hAnsiTheme="minorHAnsi" w:cstheme="minorHAnsi"/>
          <w:sz w:val="22"/>
          <w:szCs w:val="22"/>
        </w:rPr>
        <w:t>su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s</w:t>
      </w:r>
      <w:r w:rsidRPr="00C21EE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and</w:t>
      </w:r>
      <w:r w:rsidRPr="00C21EE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ens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C21EEE">
        <w:rPr>
          <w:rFonts w:asciiTheme="minorHAnsi" w:eastAsia="Verdana" w:hAnsiTheme="minorHAnsi" w:cstheme="minorHAnsi"/>
          <w:sz w:val="22"/>
          <w:szCs w:val="22"/>
        </w:rPr>
        <w:t>res</w:t>
      </w:r>
      <w:r w:rsidRPr="00C21EE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that</w:t>
      </w:r>
      <w:r w:rsidRPr="00C21EE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r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pairs are m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C21EEE">
        <w:rPr>
          <w:rFonts w:asciiTheme="minorHAnsi" w:eastAsia="Verdana" w:hAnsiTheme="minorHAnsi" w:cstheme="minorHAnsi"/>
          <w:sz w:val="22"/>
          <w:szCs w:val="22"/>
        </w:rPr>
        <w:t>de</w:t>
      </w:r>
      <w:r w:rsidRPr="00C21EE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in</w:t>
      </w:r>
      <w:r w:rsidRPr="00C21EE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a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timely</w:t>
      </w:r>
      <w:r w:rsidRPr="00C21EE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manner.</w:t>
      </w:r>
      <w:r w:rsidRPr="00C21EE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C21EEE">
        <w:rPr>
          <w:rFonts w:asciiTheme="minorHAnsi" w:eastAsia="Verdana" w:hAnsiTheme="minorHAnsi" w:cstheme="minorHAnsi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addition,</w:t>
      </w:r>
      <w:r w:rsidRPr="00C21EE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cond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C21EEE">
        <w:rPr>
          <w:rFonts w:asciiTheme="minorHAnsi" w:eastAsia="Verdana" w:hAnsiTheme="minorHAnsi" w:cstheme="minorHAnsi"/>
          <w:sz w:val="22"/>
          <w:szCs w:val="22"/>
        </w:rPr>
        <w:t>cts</w:t>
      </w:r>
      <w:r w:rsidRPr="00C21EE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thorough</w:t>
      </w:r>
      <w:r w:rsidRPr="00C21EE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21EEE">
        <w:rPr>
          <w:rFonts w:asciiTheme="minorHAnsi" w:eastAsia="Verdana" w:hAnsiTheme="minorHAnsi" w:cstheme="minorHAnsi"/>
          <w:sz w:val="22"/>
          <w:szCs w:val="22"/>
        </w:rPr>
        <w:t>n-site</w:t>
      </w:r>
      <w:r w:rsidRPr="00C21EE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i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sz w:val="22"/>
          <w:szCs w:val="22"/>
        </w:rPr>
        <w:t>s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C21EEE">
        <w:rPr>
          <w:rFonts w:asciiTheme="minorHAnsi" w:eastAsia="Verdana" w:hAnsiTheme="minorHAnsi" w:cstheme="minorHAnsi"/>
          <w:sz w:val="22"/>
          <w:szCs w:val="22"/>
        </w:rPr>
        <w:t xml:space="preserve">ections of 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C21EEE">
        <w:rPr>
          <w:rFonts w:asciiTheme="minorHAnsi" w:eastAsia="Verdana" w:hAnsiTheme="minorHAnsi" w:cstheme="minorHAnsi"/>
          <w:sz w:val="22"/>
          <w:szCs w:val="22"/>
        </w:rPr>
        <w:t>rop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rties</w:t>
      </w:r>
      <w:r w:rsidRPr="00C21EE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i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sz w:val="22"/>
          <w:szCs w:val="22"/>
        </w:rPr>
        <w:t>cl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C21EEE">
        <w:rPr>
          <w:rFonts w:asciiTheme="minorHAnsi" w:eastAsia="Verdana" w:hAnsiTheme="minorHAnsi" w:cstheme="minorHAnsi"/>
          <w:sz w:val="22"/>
          <w:szCs w:val="22"/>
        </w:rPr>
        <w:t>di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sz w:val="22"/>
          <w:szCs w:val="22"/>
        </w:rPr>
        <w:t>g</w:t>
      </w:r>
      <w:r w:rsidRPr="00C21EEE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ro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21EEE">
        <w:rPr>
          <w:rFonts w:asciiTheme="minorHAnsi" w:eastAsia="Verdana" w:hAnsiTheme="minorHAnsi" w:cstheme="minorHAnsi"/>
          <w:sz w:val="22"/>
          <w:szCs w:val="22"/>
        </w:rPr>
        <w:t>f.</w:t>
      </w:r>
    </w:p>
    <w:p w14:paraId="344AC778" w14:textId="77777777" w:rsidR="00371063" w:rsidRPr="00C21EEE" w:rsidRDefault="00371063" w:rsidP="00C21EEE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3D30FF3" w14:textId="77777777" w:rsidR="00371063" w:rsidRPr="00C21EEE" w:rsidRDefault="00C21EEE" w:rsidP="00C21EEE">
      <w:pPr>
        <w:ind w:left="460" w:right="726" w:hanging="360"/>
        <w:rPr>
          <w:rFonts w:asciiTheme="minorHAnsi" w:eastAsia="Verdana" w:hAnsiTheme="minorHAnsi" w:cstheme="minorHAnsi"/>
          <w:sz w:val="22"/>
          <w:szCs w:val="22"/>
        </w:rPr>
      </w:pPr>
      <w:r w:rsidRPr="00C21EEE">
        <w:rPr>
          <w:rFonts w:asciiTheme="minorHAnsi" w:hAnsiTheme="minorHAnsi" w:cstheme="minorHAnsi"/>
          <w:sz w:val="22"/>
          <w:szCs w:val="22"/>
        </w:rPr>
        <w:t xml:space="preserve"> </w:t>
      </w:r>
      <w:r w:rsidRPr="00C21EE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Reviews</w:t>
      </w:r>
      <w:r w:rsidRPr="00C21EE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C21EEE">
        <w:rPr>
          <w:rFonts w:asciiTheme="minorHAnsi" w:eastAsia="Verdana" w:hAnsiTheme="minorHAnsi" w:cstheme="minorHAnsi"/>
          <w:sz w:val="22"/>
          <w:szCs w:val="22"/>
        </w:rPr>
        <w:t>ork</w:t>
      </w:r>
      <w:r w:rsidRPr="00C21EE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ord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rs</w:t>
      </w:r>
      <w:r w:rsidRPr="00C21EE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and</w:t>
      </w:r>
      <w:r w:rsidRPr="00C21EE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watc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C21EEE">
        <w:rPr>
          <w:rFonts w:asciiTheme="minorHAnsi" w:eastAsia="Verdana" w:hAnsiTheme="minorHAnsi" w:cstheme="minorHAnsi"/>
          <w:sz w:val="22"/>
          <w:szCs w:val="22"/>
        </w:rPr>
        <w:t>es</w:t>
      </w:r>
      <w:r w:rsidRPr="00C21EE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for rep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titive</w:t>
      </w:r>
      <w:r w:rsidRPr="00C21EEE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b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C21EEE">
        <w:rPr>
          <w:rFonts w:asciiTheme="minorHAnsi" w:eastAsia="Verdana" w:hAnsiTheme="minorHAnsi" w:cstheme="minorHAnsi"/>
          <w:sz w:val="22"/>
          <w:szCs w:val="22"/>
        </w:rPr>
        <w:t>il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C21EEE">
        <w:rPr>
          <w:rFonts w:asciiTheme="minorHAnsi" w:eastAsia="Verdana" w:hAnsiTheme="minorHAnsi" w:cstheme="minorHAnsi"/>
          <w:sz w:val="22"/>
          <w:szCs w:val="22"/>
        </w:rPr>
        <w:t>ing</w:t>
      </w:r>
      <w:r w:rsidRPr="00C21EE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issu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s.</w:t>
      </w:r>
      <w:r w:rsidRPr="00C21EE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Pro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C21EEE">
        <w:rPr>
          <w:rFonts w:asciiTheme="minorHAnsi" w:eastAsia="Verdana" w:hAnsiTheme="minorHAnsi" w:cstheme="minorHAnsi"/>
          <w:sz w:val="22"/>
          <w:szCs w:val="22"/>
        </w:rPr>
        <w:t>ctively res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21EEE">
        <w:rPr>
          <w:rFonts w:asciiTheme="minorHAnsi" w:eastAsia="Verdana" w:hAnsiTheme="minorHAnsi" w:cstheme="minorHAnsi"/>
          <w:sz w:val="22"/>
          <w:szCs w:val="22"/>
        </w:rPr>
        <w:t>lv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s</w:t>
      </w:r>
      <w:r w:rsidRPr="00C21EE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t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C21EEE">
        <w:rPr>
          <w:rFonts w:asciiTheme="minorHAnsi" w:eastAsia="Verdana" w:hAnsiTheme="minorHAnsi" w:cstheme="minorHAnsi"/>
          <w:sz w:val="22"/>
          <w:szCs w:val="22"/>
        </w:rPr>
        <w:t>ese</w:t>
      </w:r>
      <w:r w:rsidRPr="00C21EE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issues</w:t>
      </w:r>
      <w:r w:rsidRPr="00C21EE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prior</w:t>
      </w:r>
      <w:r w:rsidRPr="00C21EE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to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t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nant</w:t>
      </w:r>
      <w:r w:rsidRPr="00C21EE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awareness.</w:t>
      </w:r>
      <w:r w:rsidRPr="00C21EEE">
        <w:rPr>
          <w:rFonts w:asciiTheme="minorHAnsi" w:eastAsia="Verdana" w:hAnsiTheme="minorHAnsi" w:cstheme="minorHAnsi"/>
          <w:spacing w:val="66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F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C21EEE">
        <w:rPr>
          <w:rFonts w:asciiTheme="minorHAnsi" w:eastAsia="Verdana" w:hAnsiTheme="minorHAnsi" w:cstheme="minorHAnsi"/>
          <w:sz w:val="22"/>
          <w:szCs w:val="22"/>
        </w:rPr>
        <w:t>rther,</w:t>
      </w:r>
      <w:r w:rsidRPr="00C21EE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m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C21EEE">
        <w:rPr>
          <w:rFonts w:asciiTheme="minorHAnsi" w:eastAsia="Verdana" w:hAnsiTheme="minorHAnsi" w:cstheme="minorHAnsi"/>
          <w:sz w:val="22"/>
          <w:szCs w:val="22"/>
        </w:rPr>
        <w:t>k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s rec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21EEE">
        <w:rPr>
          <w:rFonts w:asciiTheme="minorHAnsi" w:eastAsia="Verdana" w:hAnsiTheme="minorHAnsi" w:cstheme="minorHAnsi"/>
          <w:sz w:val="22"/>
          <w:szCs w:val="22"/>
        </w:rPr>
        <w:t>mme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sz w:val="22"/>
          <w:szCs w:val="22"/>
        </w:rPr>
        <w:t>datio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sz w:val="22"/>
          <w:szCs w:val="22"/>
        </w:rPr>
        <w:t>s</w:t>
      </w:r>
      <w:r w:rsidRPr="00C21EEE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21EEE">
        <w:rPr>
          <w:rFonts w:asciiTheme="minorHAnsi" w:eastAsia="Verdana" w:hAnsiTheme="minorHAnsi" w:cstheme="minorHAnsi"/>
          <w:sz w:val="22"/>
          <w:szCs w:val="22"/>
        </w:rPr>
        <w:t>f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when</w:t>
      </w:r>
      <w:r w:rsidRPr="00C21EE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to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r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pair</w:t>
      </w:r>
      <w:r w:rsidRPr="00C21EE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vs.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r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place</w:t>
      </w:r>
      <w:r w:rsidRPr="00C21EE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HVAC</w:t>
      </w:r>
      <w:r w:rsidRPr="00C21EE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c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21EEE">
        <w:rPr>
          <w:rFonts w:asciiTheme="minorHAnsi" w:eastAsia="Verdana" w:hAnsiTheme="minorHAnsi" w:cstheme="minorHAnsi"/>
          <w:sz w:val="22"/>
          <w:szCs w:val="22"/>
        </w:rPr>
        <w:t>mpo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sz w:val="22"/>
          <w:szCs w:val="22"/>
        </w:rPr>
        <w:t>ents.</w:t>
      </w:r>
    </w:p>
    <w:p w14:paraId="4317B073" w14:textId="77777777" w:rsidR="00371063" w:rsidRPr="00C21EEE" w:rsidRDefault="00371063" w:rsidP="00C21EEE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ED8F714" w14:textId="77777777" w:rsidR="00371063" w:rsidRPr="00C21EEE" w:rsidRDefault="00C21EEE" w:rsidP="00C21EEE">
      <w:pPr>
        <w:ind w:left="460" w:right="128" w:hanging="360"/>
        <w:rPr>
          <w:rFonts w:asciiTheme="minorHAnsi" w:eastAsia="Verdana" w:hAnsiTheme="minorHAnsi" w:cstheme="minorHAnsi"/>
          <w:sz w:val="22"/>
          <w:szCs w:val="22"/>
        </w:rPr>
      </w:pPr>
      <w:r w:rsidRPr="00C21EEE">
        <w:rPr>
          <w:rFonts w:asciiTheme="minorHAnsi" w:hAnsiTheme="minorHAnsi" w:cstheme="minorHAnsi"/>
          <w:sz w:val="22"/>
          <w:szCs w:val="22"/>
        </w:rPr>
        <w:t xml:space="preserve"> </w:t>
      </w:r>
      <w:r w:rsidRPr="00C21EE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Manag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s</w:t>
      </w:r>
      <w:r w:rsidRPr="00C21EE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capital</w:t>
      </w:r>
      <w:r w:rsidRPr="00C21EE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pr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oj</w:t>
      </w:r>
      <w:r w:rsidRPr="00C21EEE">
        <w:rPr>
          <w:rFonts w:asciiTheme="minorHAnsi" w:eastAsia="Verdana" w:hAnsiTheme="minorHAnsi" w:cstheme="minorHAnsi"/>
          <w:sz w:val="22"/>
          <w:szCs w:val="22"/>
        </w:rPr>
        <w:t>ects</w:t>
      </w:r>
      <w:r w:rsidRPr="00C21EE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for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p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21EEE">
        <w:rPr>
          <w:rFonts w:asciiTheme="minorHAnsi" w:eastAsia="Verdana" w:hAnsiTheme="minorHAnsi" w:cstheme="minorHAnsi"/>
          <w:sz w:val="22"/>
          <w:szCs w:val="22"/>
        </w:rPr>
        <w:t>rtfolio.</w:t>
      </w:r>
      <w:r w:rsidRPr="00C21EEE">
        <w:rPr>
          <w:rFonts w:asciiTheme="minorHAnsi" w:eastAsia="Verdana" w:hAnsiTheme="minorHAnsi" w:cstheme="minorHAnsi"/>
          <w:spacing w:val="67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A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C21EEE">
        <w:rPr>
          <w:rFonts w:asciiTheme="minorHAnsi" w:eastAsia="Verdana" w:hAnsiTheme="minorHAnsi" w:cstheme="minorHAnsi"/>
          <w:sz w:val="22"/>
          <w:szCs w:val="22"/>
        </w:rPr>
        <w:t>prov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s</w:t>
      </w:r>
      <w:r w:rsidRPr="00C21EE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su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C21EEE">
        <w:rPr>
          <w:rFonts w:asciiTheme="minorHAnsi" w:eastAsia="Verdana" w:hAnsiTheme="minorHAnsi" w:cstheme="minorHAnsi"/>
          <w:sz w:val="22"/>
          <w:szCs w:val="22"/>
        </w:rPr>
        <w:t>pli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s</w:t>
      </w:r>
      <w:r w:rsidRPr="00C21EE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and</w:t>
      </w:r>
      <w:r w:rsidRPr="00C21EE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quipme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sz w:val="22"/>
          <w:szCs w:val="22"/>
        </w:rPr>
        <w:t>t</w:t>
      </w:r>
      <w:r w:rsidRPr="00C21EEE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for use on</w:t>
      </w:r>
      <w:r w:rsidRPr="00C21EE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le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C21EEE">
        <w:rPr>
          <w:rFonts w:asciiTheme="minorHAnsi" w:eastAsia="Verdana" w:hAnsiTheme="minorHAnsi" w:cstheme="minorHAnsi"/>
          <w:sz w:val="22"/>
          <w:szCs w:val="22"/>
        </w:rPr>
        <w:t>sed</w:t>
      </w:r>
      <w:r w:rsidRPr="00C21EE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properti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s.</w:t>
      </w:r>
    </w:p>
    <w:p w14:paraId="648BA928" w14:textId="77777777" w:rsidR="00371063" w:rsidRPr="00C21EEE" w:rsidRDefault="00371063" w:rsidP="00C21EE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CE55D23" w14:textId="77777777" w:rsidR="00371063" w:rsidRPr="00C21EEE" w:rsidRDefault="00C21EEE" w:rsidP="00C21EEE">
      <w:pPr>
        <w:ind w:left="460" w:right="401" w:hanging="360"/>
        <w:rPr>
          <w:rFonts w:asciiTheme="minorHAnsi" w:eastAsia="Verdana" w:hAnsiTheme="minorHAnsi" w:cstheme="minorHAnsi"/>
          <w:sz w:val="22"/>
          <w:szCs w:val="22"/>
        </w:rPr>
      </w:pPr>
      <w:r w:rsidRPr="00C21EEE">
        <w:rPr>
          <w:rFonts w:asciiTheme="minorHAnsi" w:hAnsiTheme="minorHAnsi" w:cstheme="minorHAnsi"/>
          <w:sz w:val="22"/>
          <w:szCs w:val="22"/>
        </w:rPr>
        <w:t xml:space="preserve"> </w:t>
      </w:r>
      <w:r w:rsidRPr="00C21EE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Dir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cts</w:t>
      </w:r>
      <w:r w:rsidRPr="00C21EE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pr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paration</w:t>
      </w:r>
      <w:r w:rsidRPr="00C21EEE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21EEE">
        <w:rPr>
          <w:rFonts w:asciiTheme="minorHAnsi" w:eastAsia="Verdana" w:hAnsiTheme="minorHAnsi" w:cstheme="minorHAnsi"/>
          <w:sz w:val="22"/>
          <w:szCs w:val="22"/>
        </w:rPr>
        <w:t>f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fina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sz w:val="22"/>
          <w:szCs w:val="22"/>
        </w:rPr>
        <w:t>ci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C21EEE">
        <w:rPr>
          <w:rFonts w:asciiTheme="minorHAnsi" w:eastAsia="Verdana" w:hAnsiTheme="minorHAnsi" w:cstheme="minorHAnsi"/>
          <w:sz w:val="22"/>
          <w:szCs w:val="22"/>
        </w:rPr>
        <w:t>l</w:t>
      </w:r>
      <w:r w:rsidRPr="00C21EE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stateme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sz w:val="22"/>
          <w:szCs w:val="22"/>
        </w:rPr>
        <w:t>ts</w:t>
      </w:r>
      <w:r w:rsidRPr="00C21EEE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and</w:t>
      </w:r>
      <w:r w:rsidRPr="00C21EE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re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C21EEE">
        <w:rPr>
          <w:rFonts w:asciiTheme="minorHAnsi" w:eastAsia="Verdana" w:hAnsiTheme="minorHAnsi" w:cstheme="minorHAnsi"/>
          <w:sz w:val="22"/>
          <w:szCs w:val="22"/>
        </w:rPr>
        <w:t>orts</w:t>
      </w:r>
      <w:r w:rsidRPr="00C21EE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on</w:t>
      </w:r>
      <w:r w:rsidRPr="00C21EE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status</w:t>
      </w:r>
      <w:r w:rsidRPr="00C21EE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of pr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21EEE">
        <w:rPr>
          <w:rFonts w:asciiTheme="minorHAnsi" w:eastAsia="Verdana" w:hAnsiTheme="minorHAnsi" w:cstheme="minorHAnsi"/>
          <w:sz w:val="22"/>
          <w:szCs w:val="22"/>
        </w:rPr>
        <w:t>perties such</w:t>
      </w:r>
      <w:r w:rsidRPr="00C21EE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as</w:t>
      </w:r>
      <w:r w:rsidRPr="00C21EE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o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C21EEE">
        <w:rPr>
          <w:rFonts w:asciiTheme="minorHAnsi" w:eastAsia="Verdana" w:hAnsiTheme="minorHAnsi" w:cstheme="minorHAnsi"/>
          <w:sz w:val="22"/>
          <w:szCs w:val="22"/>
        </w:rPr>
        <w:t>cupan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C21EEE">
        <w:rPr>
          <w:rFonts w:asciiTheme="minorHAnsi" w:eastAsia="Verdana" w:hAnsiTheme="minorHAnsi" w:cstheme="minorHAnsi"/>
          <w:sz w:val="22"/>
          <w:szCs w:val="22"/>
        </w:rPr>
        <w:t>y</w:t>
      </w:r>
      <w:r w:rsidRPr="00C21EEE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r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C21EEE">
        <w:rPr>
          <w:rFonts w:asciiTheme="minorHAnsi" w:eastAsia="Verdana" w:hAnsiTheme="minorHAnsi" w:cstheme="minorHAnsi"/>
          <w:sz w:val="22"/>
          <w:szCs w:val="22"/>
        </w:rPr>
        <w:t>tes</w:t>
      </w:r>
      <w:r w:rsidRPr="00C21EE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and</w:t>
      </w:r>
      <w:r w:rsidRPr="00C21EE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da</w:t>
      </w:r>
      <w:r w:rsidRPr="00C21EEE">
        <w:rPr>
          <w:rFonts w:asciiTheme="minorHAnsi" w:eastAsia="Verdana" w:hAnsiTheme="minorHAnsi" w:cstheme="minorHAnsi"/>
          <w:sz w:val="22"/>
          <w:szCs w:val="22"/>
        </w:rPr>
        <w:t>tes</w:t>
      </w:r>
      <w:r w:rsidRPr="00C21EE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of ex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pi</w:t>
      </w:r>
      <w:r w:rsidRPr="00C21EEE">
        <w:rPr>
          <w:rFonts w:asciiTheme="minorHAnsi" w:eastAsia="Verdana" w:hAnsiTheme="minorHAnsi" w:cstheme="minorHAnsi"/>
          <w:sz w:val="22"/>
          <w:szCs w:val="22"/>
        </w:rPr>
        <w:t>ration</w:t>
      </w:r>
      <w:r w:rsidRPr="00C21EEE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of l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ases.</w:t>
      </w:r>
    </w:p>
    <w:p w14:paraId="66330059" w14:textId="77777777" w:rsidR="00371063" w:rsidRPr="00C21EEE" w:rsidRDefault="00371063" w:rsidP="00C21EEE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4DA1411B" w14:textId="77777777" w:rsidR="00371063" w:rsidRPr="00C21EEE" w:rsidRDefault="00C21EEE" w:rsidP="00C21EEE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C21EEE">
        <w:rPr>
          <w:rFonts w:asciiTheme="minorHAnsi" w:hAnsiTheme="minorHAnsi" w:cstheme="minorHAnsi"/>
          <w:sz w:val="22"/>
          <w:szCs w:val="22"/>
        </w:rPr>
        <w:t xml:space="preserve"> </w:t>
      </w:r>
      <w:r w:rsidRPr="00C21EE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Directs</w:t>
      </w:r>
      <w:r w:rsidRPr="00C21EE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issuance</w:t>
      </w:r>
      <w:r w:rsidRPr="00C21EE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of checks</w:t>
      </w:r>
      <w:r w:rsidRPr="00C21EE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for monies</w:t>
      </w:r>
      <w:r w:rsidRPr="00C21EE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due</w:t>
      </w:r>
      <w:r w:rsidRPr="00C21EE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to</w:t>
      </w:r>
      <w:r w:rsidRPr="00C21EE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c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C21EEE">
        <w:rPr>
          <w:rFonts w:asciiTheme="minorHAnsi" w:eastAsia="Verdana" w:hAnsiTheme="minorHAnsi" w:cstheme="minorHAnsi"/>
          <w:sz w:val="22"/>
          <w:szCs w:val="22"/>
        </w:rPr>
        <w:t>ient.</w:t>
      </w:r>
    </w:p>
    <w:p w14:paraId="3E4B7C6E" w14:textId="77777777" w:rsidR="00371063" w:rsidRPr="00C21EEE" w:rsidRDefault="00371063" w:rsidP="00C21EEE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0F156B5" w14:textId="77777777" w:rsidR="00371063" w:rsidRPr="00C21EEE" w:rsidRDefault="00C21EEE" w:rsidP="00C21EEE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C21EEE">
        <w:rPr>
          <w:rFonts w:asciiTheme="minorHAnsi" w:hAnsiTheme="minorHAnsi" w:cstheme="minorHAnsi"/>
          <w:sz w:val="22"/>
          <w:szCs w:val="22"/>
        </w:rPr>
        <w:t xml:space="preserve"> </w:t>
      </w:r>
      <w:r w:rsidRPr="00C21EE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Adv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C21EEE">
        <w:rPr>
          <w:rFonts w:asciiTheme="minorHAnsi" w:eastAsia="Verdana" w:hAnsiTheme="minorHAnsi" w:cstheme="minorHAnsi"/>
          <w:sz w:val="22"/>
          <w:szCs w:val="22"/>
        </w:rPr>
        <w:t>s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s</w:t>
      </w:r>
      <w:r w:rsidRPr="00C21EE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cl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C21EEE">
        <w:rPr>
          <w:rFonts w:asciiTheme="minorHAnsi" w:eastAsia="Verdana" w:hAnsiTheme="minorHAnsi" w:cstheme="minorHAnsi"/>
          <w:sz w:val="22"/>
          <w:szCs w:val="22"/>
        </w:rPr>
        <w:t>ents</w:t>
      </w:r>
      <w:r w:rsidRPr="00C21EE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rel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C21EEE">
        <w:rPr>
          <w:rFonts w:asciiTheme="minorHAnsi" w:eastAsia="Verdana" w:hAnsiTheme="minorHAnsi" w:cstheme="minorHAnsi"/>
          <w:sz w:val="22"/>
          <w:szCs w:val="22"/>
        </w:rPr>
        <w:t>t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C21EEE">
        <w:rPr>
          <w:rFonts w:asciiTheme="minorHAnsi" w:eastAsia="Verdana" w:hAnsiTheme="minorHAnsi" w:cstheme="minorHAnsi"/>
          <w:sz w:val="22"/>
          <w:szCs w:val="22"/>
        </w:rPr>
        <w:t>ve</w:t>
      </w:r>
      <w:r w:rsidRPr="00C21EE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21EEE">
        <w:rPr>
          <w:rFonts w:asciiTheme="minorHAnsi" w:eastAsia="Verdana" w:hAnsiTheme="minorHAnsi" w:cstheme="minorHAnsi"/>
          <w:sz w:val="22"/>
          <w:szCs w:val="22"/>
        </w:rPr>
        <w:t>o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fina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sz w:val="22"/>
          <w:szCs w:val="22"/>
        </w:rPr>
        <w:t>cing,</w:t>
      </w:r>
      <w:r w:rsidRPr="00C21EEE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p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C21EEE">
        <w:rPr>
          <w:rFonts w:asciiTheme="minorHAnsi" w:eastAsia="Verdana" w:hAnsiTheme="minorHAnsi" w:cstheme="minorHAnsi"/>
          <w:sz w:val="22"/>
          <w:szCs w:val="22"/>
        </w:rPr>
        <w:t>r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C21EEE">
        <w:rPr>
          <w:rFonts w:asciiTheme="minorHAnsi" w:eastAsia="Verdana" w:hAnsiTheme="minorHAnsi" w:cstheme="minorHAnsi"/>
          <w:sz w:val="22"/>
          <w:szCs w:val="22"/>
        </w:rPr>
        <w:t>hasing,</w:t>
      </w:r>
      <w:r w:rsidRPr="00C21EEE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or sel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C21EEE">
        <w:rPr>
          <w:rFonts w:asciiTheme="minorHAnsi" w:eastAsia="Verdana" w:hAnsiTheme="minorHAnsi" w:cstheme="minorHAnsi"/>
          <w:sz w:val="22"/>
          <w:szCs w:val="22"/>
        </w:rPr>
        <w:t>ing</w:t>
      </w:r>
      <w:r w:rsidRPr="00C21EE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 xml:space="preserve">of 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C21EEE">
        <w:rPr>
          <w:rFonts w:asciiTheme="minorHAnsi" w:eastAsia="Verdana" w:hAnsiTheme="minorHAnsi" w:cstheme="minorHAnsi"/>
          <w:sz w:val="22"/>
          <w:szCs w:val="22"/>
        </w:rPr>
        <w:t>roper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21EEE">
        <w:rPr>
          <w:rFonts w:asciiTheme="minorHAnsi" w:eastAsia="Verdana" w:hAnsiTheme="minorHAnsi" w:cstheme="minorHAnsi"/>
          <w:sz w:val="22"/>
          <w:szCs w:val="22"/>
        </w:rPr>
        <w:t>y.</w:t>
      </w:r>
    </w:p>
    <w:p w14:paraId="75985A48" w14:textId="77777777" w:rsidR="00371063" w:rsidRPr="00C21EEE" w:rsidRDefault="00371063" w:rsidP="00C21EEE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0CC7829" w14:textId="77777777" w:rsidR="00371063" w:rsidRPr="00C21EEE" w:rsidRDefault="00C21EEE" w:rsidP="00C21EEE">
      <w:pPr>
        <w:ind w:left="460" w:right="614" w:hanging="360"/>
        <w:rPr>
          <w:rFonts w:asciiTheme="minorHAnsi" w:eastAsia="Verdana" w:hAnsiTheme="minorHAnsi" w:cstheme="minorHAnsi"/>
          <w:sz w:val="22"/>
          <w:szCs w:val="22"/>
        </w:rPr>
      </w:pPr>
      <w:r w:rsidRPr="00C21EEE">
        <w:rPr>
          <w:rFonts w:asciiTheme="minorHAnsi" w:hAnsiTheme="minorHAnsi" w:cstheme="minorHAnsi"/>
          <w:sz w:val="22"/>
          <w:szCs w:val="22"/>
        </w:rPr>
        <w:t xml:space="preserve"> </w:t>
      </w:r>
      <w:r w:rsidRPr="00C21EE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Prep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C21EEE">
        <w:rPr>
          <w:rFonts w:asciiTheme="minorHAnsi" w:eastAsia="Verdana" w:hAnsiTheme="minorHAnsi" w:cstheme="minorHAnsi"/>
          <w:sz w:val="22"/>
          <w:szCs w:val="22"/>
        </w:rPr>
        <w:t>res</w:t>
      </w:r>
      <w:r w:rsidRPr="00C21EE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C21EEE">
        <w:rPr>
          <w:rFonts w:asciiTheme="minorHAnsi" w:eastAsia="Verdana" w:hAnsiTheme="minorHAnsi" w:cstheme="minorHAnsi"/>
          <w:sz w:val="22"/>
          <w:szCs w:val="22"/>
        </w:rPr>
        <w:t>erio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C21EEE">
        <w:rPr>
          <w:rFonts w:asciiTheme="minorHAnsi" w:eastAsia="Verdana" w:hAnsiTheme="minorHAnsi" w:cstheme="minorHAnsi"/>
          <w:sz w:val="22"/>
          <w:szCs w:val="22"/>
        </w:rPr>
        <w:t>ic</w:t>
      </w:r>
      <w:r w:rsidRPr="00C21EE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inventory</w:t>
      </w:r>
      <w:r w:rsidRPr="00C21EEE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21EEE">
        <w:rPr>
          <w:rFonts w:asciiTheme="minorHAnsi" w:eastAsia="Verdana" w:hAnsiTheme="minorHAnsi" w:cstheme="minorHAnsi"/>
          <w:sz w:val="22"/>
          <w:szCs w:val="22"/>
        </w:rPr>
        <w:t>f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C21EEE">
        <w:rPr>
          <w:rFonts w:asciiTheme="minorHAnsi" w:eastAsia="Verdana" w:hAnsiTheme="minorHAnsi" w:cstheme="minorHAnsi"/>
          <w:sz w:val="22"/>
          <w:szCs w:val="22"/>
        </w:rPr>
        <w:t>uilding</w:t>
      </w:r>
      <w:r w:rsidRPr="00C21EE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co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sz w:val="22"/>
          <w:szCs w:val="22"/>
        </w:rPr>
        <w:t>tents</w:t>
      </w:r>
      <w:r w:rsidRPr="00C21EE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and</w:t>
      </w:r>
      <w:r w:rsidRPr="00C21EE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property</w:t>
      </w:r>
      <w:r w:rsidRPr="00C21EE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condition,</w:t>
      </w:r>
      <w:r w:rsidRPr="00C21EEE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C21EEE">
        <w:rPr>
          <w:rFonts w:asciiTheme="minorHAnsi" w:eastAsia="Verdana" w:hAnsiTheme="minorHAnsi" w:cstheme="minorHAnsi"/>
          <w:sz w:val="22"/>
          <w:szCs w:val="22"/>
        </w:rPr>
        <w:t>nd forwa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21EEE">
        <w:rPr>
          <w:rFonts w:asciiTheme="minorHAnsi" w:eastAsia="Verdana" w:hAnsiTheme="minorHAnsi" w:cstheme="minorHAnsi"/>
          <w:sz w:val="22"/>
          <w:szCs w:val="22"/>
        </w:rPr>
        <w:t>ds</w:t>
      </w:r>
      <w:r w:rsidRPr="00C21EEE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listing</w:t>
      </w:r>
      <w:r w:rsidRPr="00C21EE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to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o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C21EEE">
        <w:rPr>
          <w:rFonts w:asciiTheme="minorHAnsi" w:eastAsia="Verdana" w:hAnsiTheme="minorHAnsi" w:cstheme="minorHAnsi"/>
          <w:sz w:val="22"/>
          <w:szCs w:val="22"/>
        </w:rPr>
        <w:t>ner</w:t>
      </w:r>
      <w:r w:rsidRPr="00C21EE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for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review.</w:t>
      </w:r>
    </w:p>
    <w:p w14:paraId="6F2AAE69" w14:textId="77777777" w:rsidR="00371063" w:rsidRPr="00C21EEE" w:rsidRDefault="00371063" w:rsidP="00C21EEE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371D32D" w14:textId="77777777" w:rsidR="00371063" w:rsidRPr="00C21EEE" w:rsidRDefault="00C21EEE" w:rsidP="00C21EEE">
      <w:pPr>
        <w:ind w:left="460" w:right="792" w:hanging="360"/>
        <w:rPr>
          <w:rFonts w:asciiTheme="minorHAnsi" w:eastAsia="Verdana" w:hAnsiTheme="minorHAnsi" w:cstheme="minorHAnsi"/>
          <w:sz w:val="22"/>
          <w:szCs w:val="22"/>
        </w:rPr>
      </w:pPr>
      <w:r w:rsidRPr="00C21EEE">
        <w:rPr>
          <w:rFonts w:asciiTheme="minorHAnsi" w:hAnsiTheme="minorHAnsi" w:cstheme="minorHAnsi"/>
          <w:sz w:val="22"/>
          <w:szCs w:val="22"/>
        </w:rPr>
        <w:t xml:space="preserve"> </w:t>
      </w:r>
      <w:r w:rsidRPr="00C21EE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Contac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21EEE">
        <w:rPr>
          <w:rFonts w:asciiTheme="minorHAnsi" w:eastAsia="Verdana" w:hAnsiTheme="minorHAnsi" w:cstheme="minorHAnsi"/>
          <w:sz w:val="22"/>
          <w:szCs w:val="22"/>
        </w:rPr>
        <w:t>s</w:t>
      </w:r>
      <w:r w:rsidRPr="00C21EE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C21EEE">
        <w:rPr>
          <w:rFonts w:asciiTheme="minorHAnsi" w:eastAsia="Verdana" w:hAnsiTheme="minorHAnsi" w:cstheme="minorHAnsi"/>
          <w:sz w:val="22"/>
          <w:szCs w:val="22"/>
        </w:rPr>
        <w:t>tili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21EEE">
        <w:rPr>
          <w:rFonts w:asciiTheme="minorHAnsi" w:eastAsia="Verdana" w:hAnsiTheme="minorHAnsi" w:cstheme="minorHAnsi"/>
          <w:sz w:val="22"/>
          <w:szCs w:val="22"/>
        </w:rPr>
        <w:t>y</w:t>
      </w:r>
      <w:r w:rsidRPr="00C21EE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co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mp</w:t>
      </w:r>
      <w:r w:rsidRPr="00C21EEE">
        <w:rPr>
          <w:rFonts w:asciiTheme="minorHAnsi" w:eastAsia="Verdana" w:hAnsiTheme="minorHAnsi" w:cstheme="minorHAnsi"/>
          <w:sz w:val="22"/>
          <w:szCs w:val="22"/>
        </w:rPr>
        <w:t>anies</w:t>
      </w:r>
      <w:r w:rsidRPr="00C21EEE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to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C21EEE">
        <w:rPr>
          <w:rFonts w:asciiTheme="minorHAnsi" w:eastAsia="Verdana" w:hAnsiTheme="minorHAnsi" w:cstheme="minorHAnsi"/>
          <w:sz w:val="22"/>
          <w:szCs w:val="22"/>
        </w:rPr>
        <w:t>nders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21EEE">
        <w:rPr>
          <w:rFonts w:asciiTheme="minorHAnsi" w:eastAsia="Verdana" w:hAnsiTheme="minorHAnsi" w:cstheme="minorHAnsi"/>
          <w:sz w:val="22"/>
          <w:szCs w:val="22"/>
        </w:rPr>
        <w:t>and</w:t>
      </w:r>
      <w:r w:rsidRPr="00C21EEE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potent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C21EEE">
        <w:rPr>
          <w:rFonts w:asciiTheme="minorHAnsi" w:eastAsia="Verdana" w:hAnsiTheme="minorHAnsi" w:cstheme="minorHAnsi"/>
          <w:sz w:val="22"/>
          <w:szCs w:val="22"/>
        </w:rPr>
        <w:t>al</w:t>
      </w:r>
      <w:r w:rsidRPr="00C21EEE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C21EEE">
        <w:rPr>
          <w:rFonts w:asciiTheme="minorHAnsi" w:eastAsia="Verdana" w:hAnsiTheme="minorHAnsi" w:cstheme="minorHAnsi"/>
          <w:sz w:val="22"/>
          <w:szCs w:val="22"/>
        </w:rPr>
        <w:t>tili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21EEE">
        <w:rPr>
          <w:rFonts w:asciiTheme="minorHAnsi" w:eastAsia="Verdana" w:hAnsiTheme="minorHAnsi" w:cstheme="minorHAnsi"/>
          <w:sz w:val="22"/>
          <w:szCs w:val="22"/>
        </w:rPr>
        <w:t>y</w:t>
      </w:r>
      <w:r w:rsidRPr="00C21EE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co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mp</w:t>
      </w:r>
      <w:r w:rsidRPr="00C21EEE">
        <w:rPr>
          <w:rFonts w:asciiTheme="minorHAnsi" w:eastAsia="Verdana" w:hAnsiTheme="minorHAnsi" w:cstheme="minorHAnsi"/>
          <w:sz w:val="22"/>
          <w:szCs w:val="22"/>
        </w:rPr>
        <w:t>any</w:t>
      </w:r>
      <w:r w:rsidRPr="00C21EEE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21EEE">
        <w:rPr>
          <w:rFonts w:asciiTheme="minorHAnsi" w:eastAsia="Verdana" w:hAnsiTheme="minorHAnsi" w:cstheme="minorHAnsi"/>
          <w:sz w:val="22"/>
          <w:szCs w:val="22"/>
        </w:rPr>
        <w:t>ebat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s avail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C21EEE">
        <w:rPr>
          <w:rFonts w:asciiTheme="minorHAnsi" w:eastAsia="Verdana" w:hAnsiTheme="minorHAnsi" w:cstheme="minorHAnsi"/>
          <w:sz w:val="22"/>
          <w:szCs w:val="22"/>
        </w:rPr>
        <w:t>ble.</w:t>
      </w:r>
    </w:p>
    <w:p w14:paraId="50BF47E1" w14:textId="77777777" w:rsidR="00371063" w:rsidRPr="00C21EEE" w:rsidRDefault="00371063" w:rsidP="00C21EEE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535571B" w14:textId="77777777" w:rsidR="00371063" w:rsidRPr="00C21EEE" w:rsidRDefault="00C21EEE" w:rsidP="00C21EEE">
      <w:pPr>
        <w:ind w:left="460" w:right="119" w:hanging="360"/>
        <w:rPr>
          <w:rFonts w:asciiTheme="minorHAnsi" w:eastAsia="Verdana" w:hAnsiTheme="minorHAnsi" w:cstheme="minorHAnsi"/>
          <w:sz w:val="22"/>
          <w:szCs w:val="22"/>
        </w:rPr>
      </w:pPr>
      <w:r w:rsidRPr="00C21EEE">
        <w:rPr>
          <w:rFonts w:asciiTheme="minorHAnsi" w:hAnsiTheme="minorHAnsi" w:cstheme="minorHAnsi"/>
          <w:sz w:val="22"/>
          <w:szCs w:val="22"/>
        </w:rPr>
        <w:t xml:space="preserve"> </w:t>
      </w:r>
      <w:r w:rsidRPr="00C21EE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Manag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s,</w:t>
      </w:r>
      <w:r w:rsidRPr="00C21EE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trains,</w:t>
      </w:r>
      <w:r w:rsidRPr="00C21EE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motivat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s</w:t>
      </w:r>
      <w:r w:rsidRPr="00C21EEE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and</w:t>
      </w:r>
      <w:r w:rsidRPr="00C21EE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develops</w:t>
      </w:r>
      <w:r w:rsidRPr="00C21EEE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subordin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C21EEE">
        <w:rPr>
          <w:rFonts w:asciiTheme="minorHAnsi" w:eastAsia="Verdana" w:hAnsiTheme="minorHAnsi" w:cstheme="minorHAnsi"/>
          <w:sz w:val="22"/>
          <w:szCs w:val="22"/>
        </w:rPr>
        <w:t>t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s.</w:t>
      </w:r>
      <w:r w:rsidRPr="00C21EEE">
        <w:rPr>
          <w:rFonts w:asciiTheme="minorHAnsi" w:eastAsia="Verdana" w:hAnsiTheme="minorHAnsi" w:cstheme="minorHAnsi"/>
          <w:spacing w:val="64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sz w:val="22"/>
          <w:szCs w:val="22"/>
        </w:rPr>
        <w:t>sure</w:t>
      </w:r>
      <w:r w:rsidRPr="00C21EE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that</w:t>
      </w:r>
      <w:r w:rsidRPr="00C21EE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th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C21EEE">
        <w:rPr>
          <w:rFonts w:asciiTheme="minorHAnsi" w:eastAsia="Verdana" w:hAnsiTheme="minorHAnsi" w:cstheme="minorHAnsi"/>
          <w:sz w:val="22"/>
          <w:szCs w:val="22"/>
        </w:rPr>
        <w:t>understa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sz w:val="22"/>
          <w:szCs w:val="22"/>
        </w:rPr>
        <w:t>d</w:t>
      </w:r>
      <w:r w:rsidRPr="00C21EEE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obj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ctiv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s</w:t>
      </w:r>
      <w:r w:rsidRPr="00C21EEE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and</w:t>
      </w:r>
      <w:r w:rsidRPr="00C21EE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go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al</w:t>
      </w:r>
      <w:r w:rsidRPr="00C21EEE">
        <w:rPr>
          <w:rFonts w:asciiTheme="minorHAnsi" w:eastAsia="Verdana" w:hAnsiTheme="minorHAnsi" w:cstheme="minorHAnsi"/>
          <w:sz w:val="22"/>
          <w:szCs w:val="22"/>
        </w:rPr>
        <w:t>s.</w:t>
      </w:r>
      <w:r w:rsidRPr="00C21EEE">
        <w:rPr>
          <w:rFonts w:asciiTheme="minorHAnsi" w:eastAsia="Verdana" w:hAnsiTheme="minorHAnsi" w:cstheme="minorHAnsi"/>
          <w:spacing w:val="73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Co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sz w:val="22"/>
          <w:szCs w:val="22"/>
        </w:rPr>
        <w:t>ducts</w:t>
      </w:r>
      <w:r w:rsidRPr="00C21EEE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w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ekly</w:t>
      </w:r>
      <w:r w:rsidRPr="00C21EE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action</w:t>
      </w:r>
      <w:r w:rsidRPr="00C21EE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ag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nda</w:t>
      </w:r>
      <w:r w:rsidRPr="00C21EE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m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etings</w:t>
      </w:r>
      <w:r w:rsidRPr="00C21EEE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C21EEE">
        <w:rPr>
          <w:rFonts w:asciiTheme="minorHAnsi" w:eastAsia="Verdana" w:hAnsiTheme="minorHAnsi" w:cstheme="minorHAnsi"/>
          <w:sz w:val="22"/>
          <w:szCs w:val="22"/>
        </w:rPr>
        <w:t>ith staff, s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ub</w:t>
      </w:r>
      <w:r w:rsidRPr="00C21EEE">
        <w:rPr>
          <w:rFonts w:asciiTheme="minorHAnsi" w:eastAsia="Verdana" w:hAnsiTheme="minorHAnsi" w:cstheme="minorHAnsi"/>
          <w:sz w:val="22"/>
          <w:szCs w:val="22"/>
        </w:rPr>
        <w:t>mitti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sz w:val="22"/>
          <w:szCs w:val="22"/>
        </w:rPr>
        <w:t>g</w:t>
      </w:r>
      <w:r w:rsidRPr="00C21EEE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a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meeti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sz w:val="22"/>
          <w:szCs w:val="22"/>
        </w:rPr>
        <w:t>g</w:t>
      </w:r>
      <w:r w:rsidRPr="00C21EE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r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port</w:t>
      </w:r>
      <w:r w:rsidRPr="00C21EE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to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m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C21EEE">
        <w:rPr>
          <w:rFonts w:asciiTheme="minorHAnsi" w:eastAsia="Verdana" w:hAnsiTheme="minorHAnsi" w:cstheme="minorHAnsi"/>
          <w:sz w:val="22"/>
          <w:szCs w:val="22"/>
        </w:rPr>
        <w:t>nagement.</w:t>
      </w:r>
    </w:p>
    <w:p w14:paraId="7A5B94E0" w14:textId="77777777" w:rsidR="00371063" w:rsidRPr="00C21EEE" w:rsidRDefault="00371063" w:rsidP="00C21EEE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66B4F0F" w14:textId="77777777" w:rsidR="00371063" w:rsidRPr="00C21EEE" w:rsidRDefault="00C21EEE" w:rsidP="00C21EEE">
      <w:pPr>
        <w:ind w:left="460" w:right="275" w:hanging="360"/>
        <w:rPr>
          <w:rFonts w:asciiTheme="minorHAnsi" w:eastAsia="Verdana" w:hAnsiTheme="minorHAnsi" w:cstheme="minorHAnsi"/>
          <w:sz w:val="22"/>
          <w:szCs w:val="22"/>
        </w:rPr>
      </w:pPr>
      <w:r w:rsidRPr="00C21EEE">
        <w:rPr>
          <w:rFonts w:asciiTheme="minorHAnsi" w:hAnsiTheme="minorHAnsi" w:cstheme="minorHAnsi"/>
          <w:sz w:val="22"/>
          <w:szCs w:val="22"/>
        </w:rPr>
        <w:t xml:space="preserve"> </w:t>
      </w:r>
      <w:r w:rsidRPr="00C21EE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Ensures</w:t>
      </w:r>
      <w:r w:rsidRPr="00C21EE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merge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sz w:val="22"/>
          <w:szCs w:val="22"/>
        </w:rPr>
        <w:t>cy</w:t>
      </w:r>
      <w:r w:rsidRPr="00C21EEE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evacu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C21EEE">
        <w:rPr>
          <w:rFonts w:asciiTheme="minorHAnsi" w:eastAsia="Verdana" w:hAnsiTheme="minorHAnsi" w:cstheme="minorHAnsi"/>
          <w:sz w:val="22"/>
          <w:szCs w:val="22"/>
        </w:rPr>
        <w:t>tion</w:t>
      </w:r>
      <w:r w:rsidRPr="00C21EEE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and</w:t>
      </w:r>
      <w:r w:rsidRPr="00C21EE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life</w:t>
      </w:r>
      <w:r w:rsidRPr="00C21EE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s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C21EEE">
        <w:rPr>
          <w:rFonts w:asciiTheme="minorHAnsi" w:eastAsia="Verdana" w:hAnsiTheme="minorHAnsi" w:cstheme="minorHAnsi"/>
          <w:sz w:val="22"/>
          <w:szCs w:val="22"/>
        </w:rPr>
        <w:t>fety</w:t>
      </w:r>
      <w:r w:rsidRPr="00C21EE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syst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ms</w:t>
      </w:r>
      <w:r w:rsidRPr="00C21EE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C21EEE">
        <w:rPr>
          <w:rFonts w:asciiTheme="minorHAnsi" w:eastAsia="Verdana" w:hAnsiTheme="minorHAnsi" w:cstheme="minorHAnsi"/>
          <w:sz w:val="22"/>
          <w:szCs w:val="22"/>
        </w:rPr>
        <w:t>re</w:t>
      </w:r>
      <w:r w:rsidRPr="00C21EE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ffective</w:t>
      </w:r>
      <w:r w:rsidRPr="00C21EE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and</w:t>
      </w:r>
      <w:r w:rsidRPr="00C21EE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up-to- date.</w:t>
      </w:r>
      <w:r w:rsidRPr="00C21EEE">
        <w:rPr>
          <w:rFonts w:asciiTheme="minorHAnsi" w:eastAsia="Verdana" w:hAnsiTheme="minorHAnsi" w:cstheme="minorHAnsi"/>
          <w:spacing w:val="72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Pr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ep</w:t>
      </w:r>
      <w:r w:rsidRPr="00C21EEE">
        <w:rPr>
          <w:rFonts w:asciiTheme="minorHAnsi" w:eastAsia="Verdana" w:hAnsiTheme="minorHAnsi" w:cstheme="minorHAnsi"/>
          <w:sz w:val="22"/>
          <w:szCs w:val="22"/>
        </w:rPr>
        <w:t>ares</w:t>
      </w:r>
      <w:r w:rsidRPr="00C21EE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and</w:t>
      </w:r>
      <w:r w:rsidRPr="00C21EE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C21EEE">
        <w:rPr>
          <w:rFonts w:asciiTheme="minorHAnsi" w:eastAsia="Verdana" w:hAnsiTheme="minorHAnsi" w:cstheme="minorHAnsi"/>
          <w:sz w:val="22"/>
          <w:szCs w:val="22"/>
        </w:rPr>
        <w:t>istribut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s</w:t>
      </w:r>
      <w:r w:rsidRPr="00C21EE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emerge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sz w:val="22"/>
          <w:szCs w:val="22"/>
        </w:rPr>
        <w:t>cy</w:t>
      </w:r>
      <w:r w:rsidRPr="00C21EEE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pr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21EEE">
        <w:rPr>
          <w:rFonts w:asciiTheme="minorHAnsi" w:eastAsia="Verdana" w:hAnsiTheme="minorHAnsi" w:cstheme="minorHAnsi"/>
          <w:sz w:val="22"/>
          <w:szCs w:val="22"/>
        </w:rPr>
        <w:t>c</w:t>
      </w:r>
      <w:r w:rsidRPr="00C21EEE">
        <w:rPr>
          <w:rFonts w:asciiTheme="minorHAnsi" w:eastAsia="Verdana" w:hAnsiTheme="minorHAnsi" w:cstheme="minorHAnsi"/>
          <w:sz w:val="22"/>
          <w:szCs w:val="22"/>
        </w:rPr>
        <w:t>edur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s</w:t>
      </w:r>
      <w:r w:rsidRPr="00C21EEE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brochur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s</w:t>
      </w:r>
      <w:r w:rsidRPr="00C21EEE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to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tena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nt</w:t>
      </w:r>
      <w:r w:rsidRPr="00C21EEE">
        <w:rPr>
          <w:rFonts w:asciiTheme="minorHAnsi" w:eastAsia="Verdana" w:hAnsiTheme="minorHAnsi" w:cstheme="minorHAnsi"/>
          <w:sz w:val="22"/>
          <w:szCs w:val="22"/>
        </w:rPr>
        <w:t>s. Res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C21EEE">
        <w:rPr>
          <w:rFonts w:asciiTheme="minorHAnsi" w:eastAsia="Verdana" w:hAnsiTheme="minorHAnsi" w:cstheme="minorHAnsi"/>
          <w:sz w:val="22"/>
          <w:szCs w:val="22"/>
        </w:rPr>
        <w:t>onsible</w:t>
      </w:r>
      <w:r w:rsidRPr="00C21EEE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f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21EEE">
        <w:rPr>
          <w:rFonts w:asciiTheme="minorHAnsi" w:eastAsia="Verdana" w:hAnsiTheme="minorHAnsi" w:cstheme="minorHAnsi"/>
          <w:sz w:val="22"/>
          <w:szCs w:val="22"/>
        </w:rPr>
        <w:t>r t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C21EEE">
        <w:rPr>
          <w:rFonts w:asciiTheme="minorHAnsi" w:eastAsia="Verdana" w:hAnsiTheme="minorHAnsi" w:cstheme="minorHAnsi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imple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C21EEE">
        <w:rPr>
          <w:rFonts w:asciiTheme="minorHAnsi" w:eastAsia="Verdana" w:hAnsiTheme="minorHAnsi" w:cstheme="minorHAnsi"/>
          <w:sz w:val="22"/>
          <w:szCs w:val="22"/>
        </w:rPr>
        <w:t>entation</w:t>
      </w:r>
      <w:r w:rsidRPr="00C21EEE">
        <w:rPr>
          <w:rFonts w:asciiTheme="minorHAnsi" w:eastAsia="Verdana" w:hAnsiTheme="minorHAnsi" w:cstheme="minorHAnsi"/>
          <w:spacing w:val="-16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of t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C21EEE">
        <w:rPr>
          <w:rFonts w:asciiTheme="minorHAnsi" w:eastAsia="Verdana" w:hAnsiTheme="minorHAnsi" w:cstheme="minorHAnsi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pr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21EEE">
        <w:rPr>
          <w:rFonts w:asciiTheme="minorHAnsi" w:eastAsia="Verdana" w:hAnsiTheme="minorHAnsi" w:cstheme="minorHAnsi"/>
          <w:sz w:val="22"/>
          <w:szCs w:val="22"/>
        </w:rPr>
        <w:t>perty</w:t>
      </w:r>
      <w:r w:rsidRPr="00C21EE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manag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em</w:t>
      </w:r>
      <w:r w:rsidRPr="00C21EEE">
        <w:rPr>
          <w:rFonts w:asciiTheme="minorHAnsi" w:eastAsia="Verdana" w:hAnsiTheme="minorHAnsi" w:cstheme="minorHAnsi"/>
          <w:sz w:val="22"/>
          <w:szCs w:val="22"/>
        </w:rPr>
        <w:t>ent</w:t>
      </w:r>
      <w:r w:rsidRPr="00C21EEE">
        <w:rPr>
          <w:rFonts w:asciiTheme="minorHAnsi" w:eastAsia="Verdana" w:hAnsiTheme="minorHAnsi" w:cstheme="minorHAnsi"/>
          <w:spacing w:val="-15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safety</w:t>
      </w:r>
      <w:r w:rsidRPr="00C21EE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policy.</w:t>
      </w:r>
    </w:p>
    <w:p w14:paraId="7DC4CBAF" w14:textId="77777777" w:rsidR="00371063" w:rsidRPr="00C21EEE" w:rsidRDefault="00371063" w:rsidP="00C21EEE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01C70598" w14:textId="77777777" w:rsidR="00371063" w:rsidRPr="00C21EEE" w:rsidRDefault="00C21EEE" w:rsidP="00C21EEE">
      <w:pPr>
        <w:ind w:left="460" w:right="146" w:hanging="360"/>
        <w:rPr>
          <w:rFonts w:asciiTheme="minorHAnsi" w:eastAsia="Verdana" w:hAnsiTheme="minorHAnsi" w:cstheme="minorHAnsi"/>
          <w:sz w:val="22"/>
          <w:szCs w:val="22"/>
        </w:rPr>
      </w:pPr>
      <w:r w:rsidRPr="00C21EEE">
        <w:rPr>
          <w:rFonts w:asciiTheme="minorHAnsi" w:hAnsiTheme="minorHAnsi" w:cstheme="minorHAnsi"/>
          <w:sz w:val="22"/>
          <w:szCs w:val="22"/>
        </w:rPr>
        <w:t xml:space="preserve"> </w:t>
      </w:r>
      <w:r w:rsidRPr="00C21EE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Maint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C21EEE">
        <w:rPr>
          <w:rFonts w:asciiTheme="minorHAnsi" w:eastAsia="Verdana" w:hAnsiTheme="minorHAnsi" w:cstheme="minorHAnsi"/>
          <w:sz w:val="22"/>
          <w:szCs w:val="22"/>
        </w:rPr>
        <w:t>ins</w:t>
      </w:r>
      <w:r w:rsidRPr="00C21EEE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tenant</w:t>
      </w:r>
      <w:r w:rsidRPr="00C21EE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r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q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C21EEE">
        <w:rPr>
          <w:rFonts w:asciiTheme="minorHAnsi" w:eastAsia="Verdana" w:hAnsiTheme="minorHAnsi" w:cstheme="minorHAnsi"/>
          <w:sz w:val="22"/>
          <w:szCs w:val="22"/>
        </w:rPr>
        <w:t>est/co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C21EEE">
        <w:rPr>
          <w:rFonts w:asciiTheme="minorHAnsi" w:eastAsia="Verdana" w:hAnsiTheme="minorHAnsi" w:cstheme="minorHAnsi"/>
          <w:sz w:val="22"/>
          <w:szCs w:val="22"/>
        </w:rPr>
        <w:t>pl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C21EEE">
        <w:rPr>
          <w:rFonts w:asciiTheme="minorHAnsi" w:eastAsia="Verdana" w:hAnsiTheme="minorHAnsi" w:cstheme="minorHAnsi"/>
          <w:sz w:val="22"/>
          <w:szCs w:val="22"/>
        </w:rPr>
        <w:t>int</w:t>
      </w:r>
      <w:r w:rsidRPr="00C21EEE">
        <w:rPr>
          <w:rFonts w:asciiTheme="minorHAnsi" w:eastAsia="Verdana" w:hAnsiTheme="minorHAnsi" w:cstheme="minorHAnsi"/>
          <w:spacing w:val="-18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logs</w:t>
      </w:r>
      <w:r w:rsidRPr="00C21EE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a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sz w:val="22"/>
          <w:szCs w:val="22"/>
        </w:rPr>
        <w:t>d</w:t>
      </w:r>
      <w:r w:rsidRPr="00C21EE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ens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C21EEE">
        <w:rPr>
          <w:rFonts w:asciiTheme="minorHAnsi" w:eastAsia="Verdana" w:hAnsiTheme="minorHAnsi" w:cstheme="minorHAnsi"/>
          <w:sz w:val="22"/>
          <w:szCs w:val="22"/>
        </w:rPr>
        <w:t>res</w:t>
      </w:r>
      <w:r w:rsidRPr="00C21EE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that</w:t>
      </w:r>
      <w:r w:rsidRPr="00C21EE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r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sp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21EEE">
        <w:rPr>
          <w:rFonts w:asciiTheme="minorHAnsi" w:eastAsia="Verdana" w:hAnsiTheme="minorHAnsi" w:cstheme="minorHAnsi"/>
          <w:sz w:val="22"/>
          <w:szCs w:val="22"/>
        </w:rPr>
        <w:t>nses</w:t>
      </w:r>
      <w:r w:rsidRPr="00C21EE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to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r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quests are p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rf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or</w:t>
      </w:r>
      <w:r w:rsidRPr="00C21EEE">
        <w:rPr>
          <w:rFonts w:asciiTheme="minorHAnsi" w:eastAsia="Verdana" w:hAnsiTheme="minorHAnsi" w:cstheme="minorHAnsi"/>
          <w:sz w:val="22"/>
          <w:szCs w:val="22"/>
        </w:rPr>
        <w:t>med</w:t>
      </w:r>
      <w:r w:rsidRPr="00C21EE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in</w:t>
      </w:r>
      <w:r w:rsidRPr="00C21EE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a timely</w:t>
      </w:r>
      <w:r w:rsidRPr="00C21EE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f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C21EEE">
        <w:rPr>
          <w:rFonts w:asciiTheme="minorHAnsi" w:eastAsia="Verdana" w:hAnsiTheme="minorHAnsi" w:cstheme="minorHAnsi"/>
          <w:sz w:val="22"/>
          <w:szCs w:val="22"/>
        </w:rPr>
        <w:t>shion.</w:t>
      </w:r>
    </w:p>
    <w:p w14:paraId="4B2E4600" w14:textId="77777777" w:rsidR="00371063" w:rsidRPr="00C21EEE" w:rsidRDefault="00371063" w:rsidP="00C21EEE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940472B" w14:textId="77777777" w:rsidR="00371063" w:rsidRPr="00C21EEE" w:rsidRDefault="00C21EEE" w:rsidP="00C21EEE">
      <w:pPr>
        <w:ind w:left="460" w:right="1038" w:hanging="360"/>
        <w:rPr>
          <w:rFonts w:asciiTheme="minorHAnsi" w:eastAsia="Verdana" w:hAnsiTheme="minorHAnsi" w:cstheme="minorHAnsi"/>
          <w:sz w:val="22"/>
          <w:szCs w:val="22"/>
        </w:rPr>
      </w:pPr>
      <w:r w:rsidRPr="00C21EEE">
        <w:rPr>
          <w:rFonts w:asciiTheme="minorHAnsi" w:hAnsiTheme="minorHAnsi" w:cstheme="minorHAnsi"/>
          <w:sz w:val="22"/>
          <w:szCs w:val="22"/>
        </w:rPr>
        <w:t xml:space="preserve"> </w:t>
      </w:r>
      <w:r w:rsidRPr="00C21EE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Ensures</w:t>
      </w:r>
      <w:r w:rsidRPr="00C21EE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t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C21EEE">
        <w:rPr>
          <w:rFonts w:asciiTheme="minorHAnsi" w:eastAsia="Verdana" w:hAnsiTheme="minorHAnsi" w:cstheme="minorHAnsi"/>
          <w:sz w:val="22"/>
          <w:szCs w:val="22"/>
        </w:rPr>
        <w:t>at</w:t>
      </w:r>
      <w:r w:rsidRPr="00C21EE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pr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ventative</w:t>
      </w:r>
      <w:r w:rsidRPr="00C21EEE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m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C21EEE">
        <w:rPr>
          <w:rFonts w:asciiTheme="minorHAnsi" w:eastAsia="Verdana" w:hAnsiTheme="minorHAnsi" w:cstheme="minorHAnsi"/>
          <w:sz w:val="22"/>
          <w:szCs w:val="22"/>
        </w:rPr>
        <w:t>i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sz w:val="22"/>
          <w:szCs w:val="22"/>
        </w:rPr>
        <w:t>tenance</w:t>
      </w:r>
      <w:r w:rsidRPr="00C21EEE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progra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C21EEE">
        <w:rPr>
          <w:rFonts w:asciiTheme="minorHAnsi" w:eastAsia="Verdana" w:hAnsiTheme="minorHAnsi" w:cstheme="minorHAnsi"/>
          <w:sz w:val="22"/>
          <w:szCs w:val="22"/>
        </w:rPr>
        <w:t>s</w:t>
      </w:r>
      <w:r w:rsidRPr="00C21EE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are in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pl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C21EEE">
        <w:rPr>
          <w:rFonts w:asciiTheme="minorHAnsi" w:eastAsia="Verdana" w:hAnsiTheme="minorHAnsi" w:cstheme="minorHAnsi"/>
          <w:sz w:val="22"/>
          <w:szCs w:val="22"/>
        </w:rPr>
        <w:t>ce</w:t>
      </w:r>
      <w:r w:rsidRPr="00C21EE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and</w:t>
      </w:r>
      <w:r w:rsidRPr="00C21EE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b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ing perf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21EEE">
        <w:rPr>
          <w:rFonts w:asciiTheme="minorHAnsi" w:eastAsia="Verdana" w:hAnsiTheme="minorHAnsi" w:cstheme="minorHAnsi"/>
          <w:sz w:val="22"/>
          <w:szCs w:val="22"/>
        </w:rPr>
        <w:t>rme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C21EEE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41F70CF2" w14:textId="77777777" w:rsidR="00371063" w:rsidRPr="00C21EEE" w:rsidRDefault="00371063" w:rsidP="00C21EE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DB86EF7" w14:textId="77777777" w:rsidR="00371063" w:rsidRPr="00C21EEE" w:rsidRDefault="00C21EEE" w:rsidP="00C21EEE">
      <w:pPr>
        <w:ind w:left="460" w:right="107" w:hanging="360"/>
        <w:rPr>
          <w:rFonts w:asciiTheme="minorHAnsi" w:eastAsia="Verdana" w:hAnsiTheme="minorHAnsi" w:cstheme="minorHAnsi"/>
          <w:sz w:val="22"/>
          <w:szCs w:val="22"/>
        </w:rPr>
        <w:sectPr w:rsidR="00371063" w:rsidRPr="00C21EEE">
          <w:pgSz w:w="12240" w:h="15840"/>
          <w:pgMar w:top="800" w:right="1340" w:bottom="280" w:left="1340" w:header="720" w:footer="720" w:gutter="0"/>
          <w:cols w:space="720"/>
        </w:sectPr>
      </w:pPr>
      <w:r w:rsidRPr="00C21EEE">
        <w:rPr>
          <w:rFonts w:asciiTheme="minorHAnsi" w:hAnsiTheme="minorHAnsi" w:cstheme="minorHAnsi"/>
          <w:sz w:val="22"/>
          <w:szCs w:val="22"/>
        </w:rPr>
        <w:t xml:space="preserve"> </w:t>
      </w:r>
      <w:r w:rsidRPr="00C21EE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Understa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sz w:val="22"/>
          <w:szCs w:val="22"/>
        </w:rPr>
        <w:t>ds</w:t>
      </w:r>
      <w:r w:rsidRPr="00C21EEE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C21EEE">
        <w:rPr>
          <w:rFonts w:asciiTheme="minorHAnsi" w:eastAsia="Verdana" w:hAnsiTheme="minorHAnsi" w:cstheme="minorHAnsi"/>
          <w:sz w:val="22"/>
          <w:szCs w:val="22"/>
        </w:rPr>
        <w:t>olici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s</w:t>
      </w:r>
      <w:r w:rsidRPr="00C21EE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of i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sz w:val="22"/>
          <w:szCs w:val="22"/>
        </w:rPr>
        <w:t>sura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nc</w:t>
      </w:r>
      <w:r w:rsidRPr="00C21EEE">
        <w:rPr>
          <w:rFonts w:asciiTheme="minorHAnsi" w:eastAsia="Verdana" w:hAnsiTheme="minorHAnsi" w:cstheme="minorHAnsi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on</w:t>
      </w:r>
      <w:r w:rsidRPr="00C21EE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as</w:t>
      </w:r>
      <w:r w:rsidRPr="00C21EEE">
        <w:rPr>
          <w:rFonts w:asciiTheme="minorHAnsi" w:eastAsia="Verdana" w:hAnsiTheme="minorHAnsi" w:cstheme="minorHAnsi"/>
          <w:sz w:val="22"/>
          <w:szCs w:val="22"/>
        </w:rPr>
        <w:t>si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C21EEE">
        <w:rPr>
          <w:rFonts w:asciiTheme="minorHAnsi" w:eastAsia="Verdana" w:hAnsiTheme="minorHAnsi" w:cstheme="minorHAnsi"/>
          <w:sz w:val="22"/>
          <w:szCs w:val="22"/>
        </w:rPr>
        <w:t>ned</w:t>
      </w:r>
      <w:r w:rsidRPr="00C21EE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property,</w:t>
      </w:r>
      <w:r w:rsidRPr="00C21EEE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i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sz w:val="22"/>
          <w:szCs w:val="22"/>
        </w:rPr>
        <w:t>clu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C21EEE">
        <w:rPr>
          <w:rFonts w:asciiTheme="minorHAnsi" w:eastAsia="Verdana" w:hAnsiTheme="minorHAnsi" w:cstheme="minorHAnsi"/>
          <w:sz w:val="22"/>
          <w:szCs w:val="22"/>
        </w:rPr>
        <w:t>i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sz w:val="22"/>
          <w:szCs w:val="22"/>
        </w:rPr>
        <w:t>g</w:t>
      </w:r>
      <w:r w:rsidRPr="00C21EEE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pr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21EEE">
        <w:rPr>
          <w:rFonts w:asciiTheme="minorHAnsi" w:eastAsia="Verdana" w:hAnsiTheme="minorHAnsi" w:cstheme="minorHAnsi"/>
          <w:sz w:val="22"/>
          <w:szCs w:val="22"/>
        </w:rPr>
        <w:t>ced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C21EEE">
        <w:rPr>
          <w:rFonts w:asciiTheme="minorHAnsi" w:eastAsia="Verdana" w:hAnsiTheme="minorHAnsi" w:cstheme="minorHAnsi"/>
          <w:sz w:val="22"/>
          <w:szCs w:val="22"/>
        </w:rPr>
        <w:t>res</w:t>
      </w:r>
      <w:r w:rsidRPr="00C21EE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for fili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sz w:val="22"/>
          <w:szCs w:val="22"/>
        </w:rPr>
        <w:t>g</w:t>
      </w:r>
      <w:r w:rsidRPr="00C21EE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cla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im</w:t>
      </w:r>
      <w:r w:rsidRPr="00C21EEE">
        <w:rPr>
          <w:rFonts w:asciiTheme="minorHAnsi" w:eastAsia="Verdana" w:hAnsiTheme="minorHAnsi" w:cstheme="minorHAnsi"/>
          <w:sz w:val="22"/>
          <w:szCs w:val="22"/>
        </w:rPr>
        <w:t>s</w:t>
      </w:r>
      <w:r w:rsidRPr="00C21EE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and</w:t>
      </w:r>
      <w:r w:rsidRPr="00C21EE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l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21EEE">
        <w:rPr>
          <w:rFonts w:asciiTheme="minorHAnsi" w:eastAsia="Verdana" w:hAnsiTheme="minorHAnsi" w:cstheme="minorHAnsi"/>
          <w:sz w:val="22"/>
          <w:szCs w:val="22"/>
        </w:rPr>
        <w:t>ss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preve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sz w:val="22"/>
          <w:szCs w:val="22"/>
        </w:rPr>
        <w:t>tion</w:t>
      </w:r>
      <w:r w:rsidRPr="00C21EEE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rep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21EEE">
        <w:rPr>
          <w:rFonts w:asciiTheme="minorHAnsi" w:eastAsia="Verdana" w:hAnsiTheme="minorHAnsi" w:cstheme="minorHAnsi"/>
          <w:sz w:val="22"/>
          <w:szCs w:val="22"/>
        </w:rPr>
        <w:t>rts.</w:t>
      </w:r>
    </w:p>
    <w:p w14:paraId="6785C568" w14:textId="77777777" w:rsidR="00371063" w:rsidRPr="00C21EEE" w:rsidRDefault="00371063" w:rsidP="00C21EEE">
      <w:pPr>
        <w:rPr>
          <w:rFonts w:asciiTheme="minorHAnsi" w:hAnsiTheme="minorHAnsi" w:cstheme="minorHAnsi"/>
          <w:sz w:val="22"/>
          <w:szCs w:val="22"/>
        </w:rPr>
      </w:pPr>
    </w:p>
    <w:p w14:paraId="11F31228" w14:textId="77777777" w:rsidR="00371063" w:rsidRPr="00C21EEE" w:rsidRDefault="00371063" w:rsidP="00C21EEE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50C472C" w14:textId="77777777" w:rsidR="00371063" w:rsidRPr="00C21EEE" w:rsidRDefault="00C21EEE" w:rsidP="00C21EEE">
      <w:pPr>
        <w:spacing w:before="20"/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C21EEE">
        <w:rPr>
          <w:rFonts w:asciiTheme="minorHAnsi" w:hAnsiTheme="minorHAnsi" w:cstheme="minorHAnsi"/>
          <w:sz w:val="22"/>
          <w:szCs w:val="22"/>
        </w:rPr>
        <w:pict w14:anchorId="2011D71A">
          <v:group id="_x0000_s1028" style="position:absolute;left:0;text-align:left;margin-left:70.5pt;margin-top:82.15pt;width:471pt;height:0;z-index:-251658240;mso-position-horizontal-relative:page;mso-position-vertical-relative:page" coordorigin="1410,1643" coordsize="9420,0">
            <v:shape id="_x0000_s1029" style="position:absolute;left:1410;top:1643;width:9420;height:0" coordorigin="1410,1643" coordsize="9420,0" path="m1410,1643r9420,e" filled="f" strokeweight=".58pt">
              <v:path arrowok="t"/>
            </v:shape>
            <w10:wrap anchorx="page" anchory="page"/>
          </v:group>
        </w:pict>
      </w:r>
      <w:r w:rsidRPr="00C21EEE">
        <w:rPr>
          <w:rFonts w:asciiTheme="minorHAnsi" w:eastAsia="Verdana" w:hAnsiTheme="minorHAnsi" w:cstheme="minorHAnsi"/>
          <w:b/>
          <w:sz w:val="22"/>
          <w:szCs w:val="22"/>
        </w:rPr>
        <w:t>REPORT</w:t>
      </w:r>
      <w:r w:rsidRPr="00C21EEE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C21EEE">
        <w:rPr>
          <w:rFonts w:asciiTheme="minorHAnsi" w:eastAsia="Verdana" w:hAnsiTheme="minorHAnsi" w:cstheme="minorHAnsi"/>
          <w:b/>
          <w:sz w:val="22"/>
          <w:szCs w:val="22"/>
        </w:rPr>
        <w:t>NG</w:t>
      </w:r>
      <w:r w:rsidRPr="00C21EEE">
        <w:rPr>
          <w:rFonts w:asciiTheme="minorHAnsi" w:eastAsia="Verdana" w:hAnsiTheme="minorHAnsi" w:cstheme="minorHAnsi"/>
          <w:b/>
          <w:spacing w:val="-15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b/>
          <w:sz w:val="22"/>
          <w:szCs w:val="22"/>
        </w:rPr>
        <w:t>RELA</w:t>
      </w:r>
      <w:r w:rsidRPr="00C21EEE">
        <w:rPr>
          <w:rFonts w:asciiTheme="minorHAnsi" w:eastAsia="Verdana" w:hAnsiTheme="minorHAnsi" w:cstheme="minorHAnsi"/>
          <w:b/>
          <w:spacing w:val="2"/>
          <w:sz w:val="22"/>
          <w:szCs w:val="22"/>
        </w:rPr>
        <w:t>T</w:t>
      </w:r>
      <w:r w:rsidRPr="00C21EEE">
        <w:rPr>
          <w:rFonts w:asciiTheme="minorHAnsi" w:eastAsia="Verdana" w:hAnsiTheme="minorHAnsi" w:cstheme="minorHAnsi"/>
          <w:b/>
          <w:sz w:val="22"/>
          <w:szCs w:val="22"/>
        </w:rPr>
        <w:t>IONSHIP</w:t>
      </w:r>
    </w:p>
    <w:p w14:paraId="33133721" w14:textId="77777777" w:rsidR="00371063" w:rsidRPr="00C21EEE" w:rsidRDefault="00C21EEE" w:rsidP="00C21EEE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C21EEE">
        <w:rPr>
          <w:rFonts w:asciiTheme="minorHAnsi" w:hAnsiTheme="minorHAnsi" w:cstheme="minorHAnsi"/>
          <w:sz w:val="22"/>
          <w:szCs w:val="22"/>
        </w:rPr>
        <w:pict w14:anchorId="6775D6E9">
          <v:group id="_x0000_s1026" style="position:absolute;left:0;text-align:left;margin-left:70.5pt;margin-top:28pt;width:471pt;height:0;z-index:-251657216;mso-position-horizontal-relative:page" coordorigin="1410,560" coordsize="9420,0">
            <v:shape id="_x0000_s1027" style="position:absolute;left:1410;top:560;width:9420;height:0" coordorigin="1410,560" coordsize="9420,0" path="m1410,560r9420,e" filled="f" strokeweight=".58pt">
              <v:path arrowok="t"/>
            </v:shape>
            <w10:wrap anchorx="page"/>
          </v:group>
        </w:pict>
      </w:r>
      <w:r w:rsidRPr="00C21EEE">
        <w:rPr>
          <w:rFonts w:asciiTheme="minorHAnsi" w:eastAsia="Verdana" w:hAnsiTheme="minorHAnsi" w:cstheme="minorHAnsi"/>
          <w:position w:val="-1"/>
          <w:sz w:val="22"/>
          <w:szCs w:val="22"/>
        </w:rPr>
        <w:t>Reports</w:t>
      </w:r>
      <w:r w:rsidRPr="00C21EEE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position w:val="-1"/>
          <w:sz w:val="22"/>
          <w:szCs w:val="22"/>
        </w:rPr>
        <w:t>to the</w:t>
      </w:r>
      <w:r w:rsidRPr="00C21EEE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position w:val="-1"/>
          <w:sz w:val="22"/>
          <w:szCs w:val="22"/>
        </w:rPr>
        <w:t>Vice</w:t>
      </w:r>
      <w:r w:rsidRPr="00C21EEE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position w:val="-1"/>
          <w:sz w:val="22"/>
          <w:szCs w:val="22"/>
        </w:rPr>
        <w:t>Preside</w:t>
      </w:r>
      <w:r w:rsidRPr="00C21EE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C21EEE">
        <w:rPr>
          <w:rFonts w:asciiTheme="minorHAnsi" w:eastAsia="Verdan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C21EEE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C21EE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position w:val="-1"/>
          <w:sz w:val="22"/>
          <w:szCs w:val="22"/>
        </w:rPr>
        <w:t>Prop</w:t>
      </w:r>
      <w:r w:rsidRPr="00C21EE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position w:val="-1"/>
          <w:sz w:val="22"/>
          <w:szCs w:val="22"/>
        </w:rPr>
        <w:t>rty</w:t>
      </w:r>
      <w:r w:rsidRPr="00C21EEE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position w:val="-1"/>
          <w:sz w:val="22"/>
          <w:szCs w:val="22"/>
        </w:rPr>
        <w:t>Manageme</w:t>
      </w:r>
      <w:r w:rsidRPr="00C21EE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</w:p>
    <w:p w14:paraId="0336C628" w14:textId="77777777" w:rsidR="00371063" w:rsidRPr="00C21EEE" w:rsidRDefault="00371063" w:rsidP="00C21EEE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75CA5D9" w14:textId="77777777" w:rsidR="00371063" w:rsidRPr="00C21EEE" w:rsidRDefault="00371063" w:rsidP="00C21EEE">
      <w:pPr>
        <w:rPr>
          <w:rFonts w:asciiTheme="minorHAnsi" w:hAnsiTheme="minorHAnsi" w:cstheme="minorHAnsi"/>
          <w:sz w:val="22"/>
          <w:szCs w:val="22"/>
        </w:rPr>
      </w:pPr>
    </w:p>
    <w:p w14:paraId="68537450" w14:textId="77777777" w:rsidR="00371063" w:rsidRPr="00C21EEE" w:rsidRDefault="00371063" w:rsidP="00C21EEE">
      <w:pPr>
        <w:rPr>
          <w:rFonts w:asciiTheme="minorHAnsi" w:hAnsiTheme="minorHAnsi" w:cstheme="minorHAnsi"/>
          <w:sz w:val="22"/>
          <w:szCs w:val="22"/>
        </w:rPr>
      </w:pPr>
    </w:p>
    <w:p w14:paraId="64A202EB" w14:textId="77777777" w:rsidR="00371063" w:rsidRPr="00C21EEE" w:rsidRDefault="00C21EEE" w:rsidP="00C21EEE">
      <w:pPr>
        <w:spacing w:before="20"/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C21EEE">
        <w:rPr>
          <w:rFonts w:asciiTheme="minorHAnsi" w:eastAsia="Verdana" w:hAnsiTheme="minorHAnsi" w:cstheme="minorHAnsi"/>
          <w:b/>
          <w:sz w:val="22"/>
          <w:szCs w:val="22"/>
        </w:rPr>
        <w:t>QUALIFICATIONS</w:t>
      </w:r>
      <w:r w:rsidRPr="00C21EEE">
        <w:rPr>
          <w:rFonts w:asciiTheme="minorHAnsi" w:eastAsia="Verdana" w:hAnsiTheme="minorHAnsi" w:cstheme="minorHAnsi"/>
          <w:sz w:val="22"/>
          <w:szCs w:val="22"/>
        </w:rPr>
        <w:t>:</w:t>
      </w:r>
    </w:p>
    <w:p w14:paraId="3656D3C1" w14:textId="77777777" w:rsidR="00371063" w:rsidRPr="00C21EEE" w:rsidRDefault="00C21EEE" w:rsidP="00C21EEE">
      <w:pPr>
        <w:ind w:left="120" w:right="255"/>
        <w:rPr>
          <w:rFonts w:asciiTheme="minorHAnsi" w:eastAsia="Verdana" w:hAnsiTheme="minorHAnsi" w:cstheme="minorHAnsi"/>
          <w:sz w:val="22"/>
          <w:szCs w:val="22"/>
        </w:rPr>
      </w:pPr>
      <w:r w:rsidRPr="00C21EEE">
        <w:rPr>
          <w:rFonts w:asciiTheme="minorHAnsi" w:eastAsia="Verdana" w:hAnsiTheme="minorHAnsi" w:cstheme="minorHAnsi"/>
          <w:sz w:val="22"/>
          <w:szCs w:val="22"/>
        </w:rPr>
        <w:t>To perform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this job su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C21EEE">
        <w:rPr>
          <w:rFonts w:asciiTheme="minorHAnsi" w:eastAsia="Verdana" w:hAnsiTheme="minorHAnsi" w:cstheme="minorHAnsi"/>
          <w:sz w:val="22"/>
          <w:szCs w:val="22"/>
        </w:rPr>
        <w:t>cessfull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C21EEE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C21EE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C21EEE">
        <w:rPr>
          <w:rFonts w:asciiTheme="minorHAnsi" w:eastAsia="Verdana" w:hAnsiTheme="minorHAnsi" w:cstheme="minorHAnsi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individual must be able</w:t>
      </w:r>
      <w:r w:rsidRPr="00C21EE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to perform each essential duty sat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21EEE">
        <w:rPr>
          <w:rFonts w:asciiTheme="minorHAnsi" w:eastAsia="Verdana" w:hAnsiTheme="minorHAnsi" w:cstheme="minorHAnsi"/>
          <w:sz w:val="22"/>
          <w:szCs w:val="22"/>
        </w:rPr>
        <w:t>sfactor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21EEE">
        <w:rPr>
          <w:rFonts w:asciiTheme="minorHAnsi" w:eastAsia="Verdana" w:hAnsiTheme="minorHAnsi" w:cstheme="minorHAnsi"/>
          <w:sz w:val="22"/>
          <w:szCs w:val="22"/>
        </w:rPr>
        <w:t xml:space="preserve">ly. 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C21EEE">
        <w:rPr>
          <w:rFonts w:asciiTheme="minorHAnsi" w:eastAsia="Verdana" w:hAnsiTheme="minorHAnsi" w:cstheme="minorHAnsi"/>
          <w:sz w:val="22"/>
          <w:szCs w:val="22"/>
        </w:rPr>
        <w:t>he requ</w:t>
      </w:r>
      <w:r w:rsidRPr="00C21EEE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21EEE">
        <w:rPr>
          <w:rFonts w:asciiTheme="minorHAnsi" w:eastAsia="Verdana" w:hAnsiTheme="minorHAnsi" w:cstheme="minorHAnsi"/>
          <w:sz w:val="22"/>
          <w:szCs w:val="22"/>
        </w:rPr>
        <w:t xml:space="preserve">rements 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li</w:t>
      </w:r>
      <w:r w:rsidRPr="00C21EEE">
        <w:rPr>
          <w:rFonts w:asciiTheme="minorHAnsi" w:eastAsia="Verdana" w:hAnsiTheme="minorHAnsi" w:cstheme="minorHAnsi"/>
          <w:sz w:val="22"/>
          <w:szCs w:val="22"/>
        </w:rPr>
        <w:t>sted be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C21EEE">
        <w:rPr>
          <w:rFonts w:asciiTheme="minorHAnsi" w:eastAsia="Verdana" w:hAnsiTheme="minorHAnsi" w:cstheme="minorHAnsi"/>
          <w:sz w:val="22"/>
          <w:szCs w:val="22"/>
        </w:rPr>
        <w:t>ow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are representative of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t</w:t>
      </w:r>
      <w:r w:rsidRPr="00C21EEE">
        <w:rPr>
          <w:rFonts w:asciiTheme="minorHAnsi" w:eastAsia="Verdana" w:hAnsiTheme="minorHAnsi" w:cstheme="minorHAnsi"/>
          <w:sz w:val="22"/>
          <w:szCs w:val="22"/>
        </w:rPr>
        <w:t>he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kn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21EEE">
        <w:rPr>
          <w:rFonts w:asciiTheme="minorHAnsi" w:eastAsia="Verdana" w:hAnsiTheme="minorHAnsi" w:cstheme="minorHAnsi"/>
          <w:sz w:val="22"/>
          <w:szCs w:val="22"/>
        </w:rPr>
        <w:t>w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ledge</w:t>
      </w:r>
      <w:r w:rsidRPr="00C21EEE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21EEE">
        <w:rPr>
          <w:rFonts w:asciiTheme="minorHAnsi" w:eastAsia="Verdana" w:hAnsiTheme="minorHAnsi" w:cstheme="minorHAnsi"/>
          <w:sz w:val="22"/>
          <w:szCs w:val="22"/>
        </w:rPr>
        <w:t>k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21EEE">
        <w:rPr>
          <w:rFonts w:asciiTheme="minorHAnsi" w:eastAsia="Verdana" w:hAnsiTheme="minorHAnsi" w:cstheme="minorHAnsi"/>
          <w:sz w:val="22"/>
          <w:szCs w:val="22"/>
        </w:rPr>
        <w:t>l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l, </w:t>
      </w:r>
      <w:r w:rsidRPr="00C21EEE">
        <w:rPr>
          <w:rFonts w:asciiTheme="minorHAnsi" w:eastAsia="Verdana" w:hAnsiTheme="minorHAnsi" w:cstheme="minorHAnsi"/>
          <w:sz w:val="22"/>
          <w:szCs w:val="22"/>
        </w:rPr>
        <w:t>and/or abili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21EEE">
        <w:rPr>
          <w:rFonts w:asciiTheme="minorHAnsi" w:eastAsia="Verdana" w:hAnsiTheme="minorHAnsi" w:cstheme="minorHAnsi"/>
          <w:sz w:val="22"/>
          <w:szCs w:val="22"/>
        </w:rPr>
        <w:t>y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required. Reasonable accommodat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21EEE">
        <w:rPr>
          <w:rFonts w:asciiTheme="minorHAnsi" w:eastAsia="Verdana" w:hAnsiTheme="minorHAnsi" w:cstheme="minorHAnsi"/>
          <w:sz w:val="22"/>
          <w:szCs w:val="22"/>
        </w:rPr>
        <w:t>ons may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be made to enable individuals w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21EEE">
        <w:rPr>
          <w:rFonts w:asciiTheme="minorHAnsi" w:eastAsia="Verdana" w:hAnsiTheme="minorHAnsi" w:cstheme="minorHAnsi"/>
          <w:sz w:val="22"/>
          <w:szCs w:val="22"/>
        </w:rPr>
        <w:t>th d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21EEE">
        <w:rPr>
          <w:rFonts w:asciiTheme="minorHAnsi" w:eastAsia="Verdana" w:hAnsiTheme="minorHAnsi" w:cstheme="minorHAnsi"/>
          <w:sz w:val="22"/>
          <w:szCs w:val="22"/>
        </w:rPr>
        <w:t>sab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il</w:t>
      </w:r>
      <w:r w:rsidRPr="00C21EEE">
        <w:rPr>
          <w:rFonts w:asciiTheme="minorHAnsi" w:eastAsia="Verdana" w:hAnsiTheme="minorHAnsi" w:cstheme="minorHAnsi"/>
          <w:sz w:val="22"/>
          <w:szCs w:val="22"/>
        </w:rPr>
        <w:t>it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21EEE">
        <w:rPr>
          <w:rFonts w:asciiTheme="minorHAnsi" w:eastAsia="Verdana" w:hAnsiTheme="minorHAnsi" w:cstheme="minorHAnsi"/>
          <w:sz w:val="22"/>
          <w:szCs w:val="22"/>
        </w:rPr>
        <w:t>es to perform the ess</w:t>
      </w:r>
      <w:r w:rsidRPr="00C21EE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nt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21EEE">
        <w:rPr>
          <w:rFonts w:asciiTheme="minorHAnsi" w:eastAsia="Verdana" w:hAnsiTheme="minorHAnsi" w:cstheme="minorHAnsi"/>
          <w:sz w:val="22"/>
          <w:szCs w:val="22"/>
        </w:rPr>
        <w:t>al fun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C21EEE">
        <w:rPr>
          <w:rFonts w:asciiTheme="minorHAnsi" w:eastAsia="Verdana" w:hAnsiTheme="minorHAnsi" w:cstheme="minorHAnsi"/>
          <w:sz w:val="22"/>
          <w:szCs w:val="22"/>
        </w:rPr>
        <w:t>t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21EEE">
        <w:rPr>
          <w:rFonts w:asciiTheme="minorHAnsi" w:eastAsia="Verdana" w:hAnsiTheme="minorHAnsi" w:cstheme="minorHAnsi"/>
          <w:sz w:val="22"/>
          <w:szCs w:val="22"/>
        </w:rPr>
        <w:t>ons.</w:t>
      </w:r>
    </w:p>
    <w:p w14:paraId="3C06598C" w14:textId="77777777" w:rsidR="00371063" w:rsidRPr="00C21EEE" w:rsidRDefault="00371063" w:rsidP="00C21EEE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5AA61FCE" w14:textId="77777777" w:rsidR="00371063" w:rsidRPr="00C21EEE" w:rsidRDefault="00C21EEE" w:rsidP="00C21EEE">
      <w:pPr>
        <w:ind w:left="120" w:right="345"/>
        <w:rPr>
          <w:rFonts w:asciiTheme="minorHAnsi" w:eastAsia="Verdana" w:hAnsiTheme="minorHAnsi" w:cstheme="minorHAnsi"/>
          <w:sz w:val="22"/>
          <w:szCs w:val="22"/>
        </w:rPr>
      </w:pPr>
      <w:r w:rsidRPr="00C21EEE">
        <w:rPr>
          <w:rFonts w:asciiTheme="minorHAnsi" w:eastAsia="Verdana" w:hAnsiTheme="minorHAnsi" w:cstheme="minorHAnsi"/>
          <w:b/>
          <w:sz w:val="22"/>
          <w:szCs w:val="22"/>
        </w:rPr>
        <w:t>EDUCATI</w:t>
      </w:r>
      <w:r w:rsidRPr="00C21EEE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C21EEE">
        <w:rPr>
          <w:rFonts w:asciiTheme="minorHAnsi" w:eastAsia="Verdana" w:hAnsiTheme="minorHAnsi" w:cstheme="minorHAnsi"/>
          <w:b/>
          <w:sz w:val="22"/>
          <w:szCs w:val="22"/>
        </w:rPr>
        <w:t>N and</w:t>
      </w:r>
      <w:r w:rsidRPr="00C21EEE">
        <w:rPr>
          <w:rFonts w:asciiTheme="minorHAnsi" w:eastAsia="Verdana" w:hAnsiTheme="minorHAnsi" w:cstheme="minorHAnsi"/>
          <w:b/>
          <w:spacing w:val="-1"/>
          <w:sz w:val="22"/>
          <w:szCs w:val="22"/>
        </w:rPr>
        <w:t>/</w:t>
      </w:r>
      <w:r w:rsidRPr="00C21EEE">
        <w:rPr>
          <w:rFonts w:asciiTheme="minorHAnsi" w:eastAsia="Verdana" w:hAnsiTheme="minorHAnsi" w:cstheme="minorHAnsi"/>
          <w:b/>
          <w:sz w:val="22"/>
          <w:szCs w:val="22"/>
        </w:rPr>
        <w:t>or</w:t>
      </w:r>
      <w:r w:rsidRPr="00C21EEE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b/>
          <w:sz w:val="22"/>
          <w:szCs w:val="22"/>
        </w:rPr>
        <w:t>EXP</w:t>
      </w:r>
      <w:r w:rsidRPr="00C21EEE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b/>
          <w:sz w:val="22"/>
          <w:szCs w:val="22"/>
        </w:rPr>
        <w:t>RIE</w:t>
      </w:r>
      <w:r w:rsidRPr="00C21EEE">
        <w:rPr>
          <w:rFonts w:asciiTheme="minorHAnsi" w:eastAsia="Verdana" w:hAnsiTheme="minorHAnsi" w:cstheme="minorHAnsi"/>
          <w:b/>
          <w:spacing w:val="-2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b/>
          <w:sz w:val="22"/>
          <w:szCs w:val="22"/>
        </w:rPr>
        <w:t>CE</w:t>
      </w:r>
      <w:r w:rsidRPr="00C21EEE">
        <w:rPr>
          <w:rFonts w:asciiTheme="minorHAnsi" w:eastAsia="Verdana" w:hAnsiTheme="minorHAnsi" w:cstheme="minorHAnsi"/>
          <w:sz w:val="22"/>
          <w:szCs w:val="22"/>
        </w:rPr>
        <w:t>: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College degree, 5 years of co</w:t>
      </w:r>
      <w:r w:rsidRPr="00C21EEE">
        <w:rPr>
          <w:rFonts w:asciiTheme="minorHAnsi" w:eastAsia="Verdana" w:hAnsiTheme="minorHAnsi" w:cstheme="minorHAnsi"/>
          <w:spacing w:val="-2"/>
          <w:sz w:val="22"/>
          <w:szCs w:val="22"/>
        </w:rPr>
        <w:t>m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21EEE">
        <w:rPr>
          <w:rFonts w:asciiTheme="minorHAnsi" w:eastAsia="Verdana" w:hAnsiTheme="minorHAnsi" w:cstheme="minorHAnsi"/>
          <w:sz w:val="22"/>
          <w:szCs w:val="22"/>
        </w:rPr>
        <w:t xml:space="preserve">ercial and/or retail property </w:t>
      </w:r>
      <w:r w:rsidRPr="00C21EEE">
        <w:rPr>
          <w:rFonts w:asciiTheme="minorHAnsi" w:eastAsia="Verdana" w:hAnsiTheme="minorHAnsi" w:cstheme="minorHAnsi"/>
          <w:spacing w:val="-2"/>
          <w:sz w:val="22"/>
          <w:szCs w:val="22"/>
        </w:rPr>
        <w:t>m</w:t>
      </w:r>
      <w:r w:rsidRPr="00C21EEE">
        <w:rPr>
          <w:rFonts w:asciiTheme="minorHAnsi" w:eastAsia="Verdana" w:hAnsiTheme="minorHAnsi" w:cstheme="minorHAnsi"/>
          <w:sz w:val="22"/>
          <w:szCs w:val="22"/>
        </w:rPr>
        <w:t>anagement work experience.</w:t>
      </w:r>
    </w:p>
    <w:p w14:paraId="321F1AC5" w14:textId="77777777" w:rsidR="00371063" w:rsidRPr="00C21EEE" w:rsidRDefault="00371063" w:rsidP="00C21EEE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6E52D7D9" w14:textId="77777777" w:rsidR="00371063" w:rsidRPr="00C21EEE" w:rsidRDefault="00C21EEE" w:rsidP="00C21EEE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C21EEE">
        <w:rPr>
          <w:rFonts w:asciiTheme="minorHAnsi" w:eastAsia="Verdana" w:hAnsiTheme="minorHAnsi" w:cstheme="minorHAnsi"/>
          <w:b/>
          <w:sz w:val="22"/>
          <w:szCs w:val="22"/>
        </w:rPr>
        <w:t>COMMUN</w:t>
      </w:r>
      <w:r w:rsidRPr="00C21EEE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C21EEE">
        <w:rPr>
          <w:rFonts w:asciiTheme="minorHAnsi" w:eastAsia="Verdana" w:hAnsiTheme="minorHAnsi" w:cstheme="minorHAnsi"/>
          <w:b/>
          <w:sz w:val="22"/>
          <w:szCs w:val="22"/>
        </w:rPr>
        <w:t>CAT</w:t>
      </w:r>
      <w:r w:rsidRPr="00C21EEE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C21EEE">
        <w:rPr>
          <w:rFonts w:asciiTheme="minorHAnsi" w:eastAsia="Verdana" w:hAnsiTheme="minorHAnsi" w:cstheme="minorHAnsi"/>
          <w:b/>
          <w:sz w:val="22"/>
          <w:szCs w:val="22"/>
        </w:rPr>
        <w:t xml:space="preserve">ON SKILLS: 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21EEE">
        <w:rPr>
          <w:rFonts w:asciiTheme="minorHAnsi" w:eastAsia="Verdana" w:hAnsiTheme="minorHAnsi" w:cstheme="minorHAnsi"/>
          <w:sz w:val="22"/>
          <w:szCs w:val="22"/>
        </w:rPr>
        <w:t>u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21EEE">
        <w:rPr>
          <w:rFonts w:asciiTheme="minorHAnsi" w:eastAsia="Verdana" w:hAnsiTheme="minorHAnsi" w:cstheme="minorHAnsi"/>
          <w:sz w:val="22"/>
          <w:szCs w:val="22"/>
        </w:rPr>
        <w:t>t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h</w:t>
      </w:r>
      <w:r w:rsidRPr="00C21EE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C21EEE">
        <w:rPr>
          <w:rFonts w:asciiTheme="minorHAnsi" w:eastAsia="Verdana" w:hAnsiTheme="minorHAnsi" w:cstheme="minorHAnsi"/>
          <w:sz w:val="22"/>
          <w:szCs w:val="22"/>
        </w:rPr>
        <w:t xml:space="preserve">ve 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x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celle</w:t>
      </w:r>
      <w:r w:rsidRPr="00C21EEE">
        <w:rPr>
          <w:rFonts w:asciiTheme="minorHAnsi" w:eastAsia="Verdana" w:hAnsiTheme="minorHAnsi" w:cstheme="minorHAnsi"/>
          <w:sz w:val="22"/>
          <w:szCs w:val="22"/>
        </w:rPr>
        <w:t>nt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21EEE">
        <w:rPr>
          <w:rFonts w:asciiTheme="minorHAnsi" w:eastAsia="Verdana" w:hAnsiTheme="minorHAnsi" w:cstheme="minorHAnsi"/>
          <w:sz w:val="22"/>
          <w:szCs w:val="22"/>
        </w:rPr>
        <w:t>nt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erperso</w:t>
      </w:r>
      <w:r w:rsidRPr="00C21EEE">
        <w:rPr>
          <w:rFonts w:asciiTheme="minorHAnsi" w:eastAsia="Verdana" w:hAnsiTheme="minorHAnsi" w:cstheme="minorHAnsi"/>
          <w:sz w:val="22"/>
          <w:szCs w:val="22"/>
        </w:rPr>
        <w:t>na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C21EEE">
        <w:rPr>
          <w:rFonts w:asciiTheme="minorHAnsi" w:eastAsia="Verdana" w:hAnsiTheme="minorHAnsi" w:cstheme="minorHAnsi"/>
          <w:sz w:val="22"/>
          <w:szCs w:val="22"/>
        </w:rPr>
        <w:t>,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v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erbal</w:t>
      </w:r>
      <w:r w:rsidRPr="00C21EEE">
        <w:rPr>
          <w:rFonts w:asciiTheme="minorHAnsi" w:eastAsia="Verdana" w:hAnsiTheme="minorHAnsi" w:cstheme="minorHAnsi"/>
          <w:sz w:val="22"/>
          <w:szCs w:val="22"/>
        </w:rPr>
        <w:t>,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wr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21EEE">
        <w:rPr>
          <w:rFonts w:asciiTheme="minorHAnsi" w:eastAsia="Verdana" w:hAnsiTheme="minorHAnsi" w:cstheme="minorHAnsi"/>
          <w:sz w:val="22"/>
          <w:szCs w:val="22"/>
        </w:rPr>
        <w:t>t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21EEE">
        <w:rPr>
          <w:rFonts w:asciiTheme="minorHAnsi" w:eastAsia="Verdana" w:hAnsiTheme="minorHAnsi" w:cstheme="minorHAnsi"/>
          <w:sz w:val="22"/>
          <w:szCs w:val="22"/>
        </w:rPr>
        <w:t xml:space="preserve">ng 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21EEE">
        <w:rPr>
          <w:rFonts w:asciiTheme="minorHAnsi" w:eastAsia="Verdana" w:hAnsiTheme="minorHAnsi" w:cstheme="minorHAnsi"/>
          <w:sz w:val="22"/>
          <w:szCs w:val="22"/>
        </w:rPr>
        <w:t>k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21EEE">
        <w:rPr>
          <w:rFonts w:asciiTheme="minorHAnsi" w:eastAsia="Verdana" w:hAnsiTheme="minorHAnsi" w:cstheme="minorHAnsi"/>
          <w:sz w:val="22"/>
          <w:szCs w:val="22"/>
        </w:rPr>
        <w:t>l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ls.</w:t>
      </w:r>
    </w:p>
    <w:p w14:paraId="7B2F8954" w14:textId="77777777" w:rsidR="00371063" w:rsidRPr="00C21EEE" w:rsidRDefault="00371063" w:rsidP="00C21EEE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9B45220" w14:textId="77777777" w:rsidR="00371063" w:rsidRPr="00C21EEE" w:rsidRDefault="00C21EEE" w:rsidP="00C21EEE">
      <w:pPr>
        <w:ind w:left="120" w:right="1008"/>
        <w:rPr>
          <w:rFonts w:asciiTheme="minorHAnsi" w:eastAsia="Verdana" w:hAnsiTheme="minorHAnsi" w:cstheme="minorHAnsi"/>
          <w:sz w:val="22"/>
          <w:szCs w:val="22"/>
        </w:rPr>
      </w:pPr>
      <w:r w:rsidRPr="00C21EEE">
        <w:rPr>
          <w:rFonts w:asciiTheme="minorHAnsi" w:eastAsia="Verdana" w:hAnsiTheme="minorHAnsi" w:cstheme="minorHAnsi"/>
          <w:b/>
          <w:sz w:val="22"/>
          <w:szCs w:val="22"/>
        </w:rPr>
        <w:t>MANAGE</w:t>
      </w:r>
      <w:r w:rsidRPr="00C21EEE">
        <w:rPr>
          <w:rFonts w:asciiTheme="minorHAnsi" w:eastAsia="Verdana" w:hAnsiTheme="minorHAnsi" w:cstheme="minorHAnsi"/>
          <w:b/>
          <w:spacing w:val="-2"/>
          <w:sz w:val="22"/>
          <w:szCs w:val="22"/>
        </w:rPr>
        <w:t>M</w:t>
      </w:r>
      <w:r w:rsidRPr="00C21EEE">
        <w:rPr>
          <w:rFonts w:asciiTheme="minorHAnsi" w:eastAsia="Verdana" w:hAnsiTheme="minorHAnsi" w:cstheme="minorHAnsi"/>
          <w:b/>
          <w:sz w:val="22"/>
          <w:szCs w:val="22"/>
        </w:rPr>
        <w:t>ENT E</w:t>
      </w:r>
      <w:r w:rsidRPr="00C21EEE">
        <w:rPr>
          <w:rFonts w:asciiTheme="minorHAnsi" w:eastAsia="Verdana" w:hAnsiTheme="minorHAnsi" w:cstheme="minorHAnsi"/>
          <w:b/>
          <w:spacing w:val="1"/>
          <w:sz w:val="22"/>
          <w:szCs w:val="22"/>
        </w:rPr>
        <w:t>X</w:t>
      </w:r>
      <w:r w:rsidRPr="00C21EEE">
        <w:rPr>
          <w:rFonts w:asciiTheme="minorHAnsi" w:eastAsia="Verdana" w:hAnsiTheme="minorHAnsi" w:cstheme="minorHAnsi"/>
          <w:b/>
          <w:sz w:val="22"/>
          <w:szCs w:val="22"/>
        </w:rPr>
        <w:t>PERIENCE:</w:t>
      </w:r>
      <w:r w:rsidRPr="00C21EEE">
        <w:rPr>
          <w:rFonts w:asciiTheme="minorHAnsi" w:eastAsia="Verdana" w:hAnsiTheme="minorHAnsi" w:cstheme="minorHAnsi"/>
          <w:b/>
          <w:spacing w:val="67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C21EEE">
        <w:rPr>
          <w:rFonts w:asciiTheme="minorHAnsi" w:eastAsia="Verdana" w:hAnsiTheme="minorHAnsi" w:cstheme="minorHAnsi"/>
          <w:sz w:val="22"/>
          <w:szCs w:val="22"/>
        </w:rPr>
        <w:t>wo to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three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years of</w:t>
      </w:r>
      <w:r w:rsidRPr="00C21EEE">
        <w:rPr>
          <w:rFonts w:asciiTheme="minorHAnsi" w:eastAsia="Verdana" w:hAnsiTheme="minorHAnsi" w:cstheme="minorHAnsi"/>
          <w:spacing w:val="70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m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C21EEE">
        <w:rPr>
          <w:rFonts w:asciiTheme="minorHAnsi" w:eastAsia="Verdana" w:hAnsiTheme="minorHAnsi" w:cstheme="minorHAnsi"/>
          <w:sz w:val="22"/>
          <w:szCs w:val="22"/>
        </w:rPr>
        <w:t>naging pr</w:t>
      </w:r>
      <w:r w:rsidRPr="00C21EE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C21EEE">
        <w:rPr>
          <w:rFonts w:asciiTheme="minorHAnsi" w:eastAsia="Verdana" w:hAnsiTheme="minorHAnsi" w:cstheme="minorHAnsi"/>
          <w:sz w:val="22"/>
          <w:szCs w:val="22"/>
        </w:rPr>
        <w:t>fessional staff required.</w:t>
      </w:r>
    </w:p>
    <w:p w14:paraId="45BF8425" w14:textId="77777777" w:rsidR="00371063" w:rsidRPr="00C21EEE" w:rsidRDefault="00371063" w:rsidP="00C21EEE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F3D5635" w14:textId="77777777" w:rsidR="00371063" w:rsidRPr="00C21EEE" w:rsidRDefault="00C21EEE" w:rsidP="00C21EEE">
      <w:pPr>
        <w:ind w:left="120" w:right="127"/>
        <w:rPr>
          <w:rFonts w:asciiTheme="minorHAnsi" w:eastAsia="Verdana" w:hAnsiTheme="minorHAnsi" w:cstheme="minorHAnsi"/>
          <w:sz w:val="22"/>
          <w:szCs w:val="22"/>
        </w:rPr>
      </w:pPr>
      <w:r w:rsidRPr="00C21EEE">
        <w:rPr>
          <w:rFonts w:asciiTheme="minorHAnsi" w:eastAsia="Verdana" w:hAnsiTheme="minorHAnsi" w:cstheme="minorHAnsi"/>
          <w:b/>
          <w:sz w:val="22"/>
          <w:szCs w:val="22"/>
        </w:rPr>
        <w:t>CO</w:t>
      </w:r>
      <w:r w:rsidRPr="00C21EEE">
        <w:rPr>
          <w:rFonts w:asciiTheme="minorHAnsi" w:eastAsia="Verdana" w:hAnsiTheme="minorHAnsi" w:cstheme="minorHAnsi"/>
          <w:b/>
          <w:spacing w:val="-1"/>
          <w:sz w:val="22"/>
          <w:szCs w:val="22"/>
        </w:rPr>
        <w:t>MPU</w:t>
      </w:r>
      <w:r w:rsidRPr="00C21EEE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C21EEE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b/>
          <w:sz w:val="22"/>
          <w:szCs w:val="22"/>
        </w:rPr>
        <w:t xml:space="preserve">R &amp; </w:t>
      </w:r>
      <w:r w:rsidRPr="00C21EEE">
        <w:rPr>
          <w:rFonts w:asciiTheme="minorHAnsi" w:eastAsia="Verdana" w:hAnsiTheme="minorHAnsi" w:cstheme="minorHAnsi"/>
          <w:b/>
          <w:spacing w:val="-1"/>
          <w:sz w:val="22"/>
          <w:szCs w:val="22"/>
        </w:rPr>
        <w:t>M</w:t>
      </w:r>
      <w:r w:rsidRPr="00C21EEE">
        <w:rPr>
          <w:rFonts w:asciiTheme="minorHAnsi" w:eastAsia="Verdana" w:hAnsiTheme="minorHAnsi" w:cstheme="minorHAnsi"/>
          <w:b/>
          <w:sz w:val="22"/>
          <w:szCs w:val="22"/>
        </w:rPr>
        <w:t>ATH</w:t>
      </w:r>
      <w:r w:rsidRPr="00C21EEE">
        <w:rPr>
          <w:rFonts w:asciiTheme="minorHAnsi" w:eastAsia="Verdana" w:hAnsiTheme="minorHAnsi" w:cstheme="minorHAnsi"/>
          <w:b/>
          <w:spacing w:val="-2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b/>
          <w:sz w:val="22"/>
          <w:szCs w:val="22"/>
        </w:rPr>
        <w:t>SKI</w:t>
      </w:r>
      <w:r w:rsidRPr="00C21EEE">
        <w:rPr>
          <w:rFonts w:asciiTheme="minorHAnsi" w:eastAsia="Verdana" w:hAnsiTheme="minorHAnsi" w:cstheme="minorHAnsi"/>
          <w:b/>
          <w:spacing w:val="-1"/>
          <w:sz w:val="22"/>
          <w:szCs w:val="22"/>
        </w:rPr>
        <w:t>LL</w:t>
      </w:r>
      <w:r w:rsidRPr="00C21EEE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C21EEE">
        <w:rPr>
          <w:rFonts w:asciiTheme="minorHAnsi" w:eastAsia="Verdana" w:hAnsiTheme="minorHAnsi" w:cstheme="minorHAnsi"/>
          <w:sz w:val="22"/>
          <w:szCs w:val="22"/>
        </w:rPr>
        <w:t>: Must be co</w:t>
      </w:r>
      <w:r w:rsidRPr="00C21EEE">
        <w:rPr>
          <w:rFonts w:asciiTheme="minorHAnsi" w:eastAsia="Verdana" w:hAnsiTheme="minorHAnsi" w:cstheme="minorHAnsi"/>
          <w:spacing w:val="-2"/>
          <w:sz w:val="22"/>
          <w:szCs w:val="22"/>
        </w:rPr>
        <w:t>m</w:t>
      </w:r>
      <w:r w:rsidRPr="00C21EEE">
        <w:rPr>
          <w:rFonts w:asciiTheme="minorHAnsi" w:eastAsia="Verdana" w:hAnsiTheme="minorHAnsi" w:cstheme="minorHAnsi"/>
          <w:sz w:val="22"/>
          <w:szCs w:val="22"/>
        </w:rPr>
        <w:t xml:space="preserve">puter literate. 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M</w:t>
      </w:r>
      <w:r w:rsidRPr="00C21EEE">
        <w:rPr>
          <w:rFonts w:asciiTheme="minorHAnsi" w:eastAsia="Verdana" w:hAnsiTheme="minorHAnsi" w:cstheme="minorHAnsi"/>
          <w:spacing w:val="-4"/>
          <w:sz w:val="22"/>
          <w:szCs w:val="22"/>
        </w:rPr>
        <w:t>i</w:t>
      </w:r>
      <w:r w:rsidRPr="00C21EEE">
        <w:rPr>
          <w:rFonts w:asciiTheme="minorHAnsi" w:eastAsia="Verdana" w:hAnsiTheme="minorHAnsi" w:cstheme="minorHAnsi"/>
          <w:sz w:val="22"/>
          <w:szCs w:val="22"/>
        </w:rPr>
        <w:t>crosoft Office a p</w:t>
      </w:r>
      <w:r w:rsidRPr="00C21EEE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C21EEE">
        <w:rPr>
          <w:rFonts w:asciiTheme="minorHAnsi" w:eastAsia="Verdana" w:hAnsiTheme="minorHAnsi" w:cstheme="minorHAnsi"/>
          <w:sz w:val="22"/>
          <w:szCs w:val="22"/>
        </w:rPr>
        <w:t>us.</w:t>
      </w:r>
      <w:r w:rsidRPr="00C21EEE">
        <w:rPr>
          <w:rFonts w:asciiTheme="minorHAnsi" w:eastAsia="Verdana" w:hAnsiTheme="minorHAnsi" w:cstheme="minorHAnsi"/>
          <w:spacing w:val="70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 xml:space="preserve">Must 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C21EEE">
        <w:rPr>
          <w:rFonts w:asciiTheme="minorHAnsi" w:eastAsia="Verdana" w:hAnsiTheme="minorHAnsi" w:cstheme="minorHAnsi"/>
          <w:sz w:val="22"/>
          <w:szCs w:val="22"/>
        </w:rPr>
        <w:t xml:space="preserve">e able to </w:t>
      </w:r>
      <w:r w:rsidRPr="00C21EEE">
        <w:rPr>
          <w:rFonts w:asciiTheme="minorHAnsi" w:eastAsia="Verdana" w:hAnsiTheme="minorHAnsi" w:cstheme="minorHAnsi"/>
          <w:sz w:val="22"/>
          <w:szCs w:val="22"/>
        </w:rPr>
        <w:t>prepare realistic</w:t>
      </w:r>
      <w:r w:rsidRPr="00C21EEE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 xml:space="preserve">budgets </w:t>
      </w:r>
      <w:r w:rsidRPr="00C21EE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C21EEE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sz w:val="22"/>
          <w:szCs w:val="22"/>
        </w:rPr>
        <w:t>d understand basic math concepts.</w:t>
      </w:r>
    </w:p>
    <w:p w14:paraId="4F211621" w14:textId="77777777" w:rsidR="00371063" w:rsidRPr="00C21EEE" w:rsidRDefault="00371063" w:rsidP="00C21EEE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35AD8E3" w14:textId="77777777" w:rsidR="00371063" w:rsidRPr="00C21EEE" w:rsidRDefault="00C21EEE" w:rsidP="00C21EEE">
      <w:pPr>
        <w:ind w:left="120" w:right="169"/>
        <w:rPr>
          <w:rFonts w:asciiTheme="minorHAnsi" w:eastAsia="Verdana" w:hAnsiTheme="minorHAnsi" w:cstheme="minorHAnsi"/>
          <w:sz w:val="22"/>
          <w:szCs w:val="22"/>
        </w:rPr>
      </w:pPr>
      <w:r w:rsidRPr="00C21EEE">
        <w:rPr>
          <w:rFonts w:asciiTheme="minorHAnsi" w:eastAsia="Verdana" w:hAnsiTheme="minorHAnsi" w:cstheme="minorHAnsi"/>
          <w:b/>
          <w:sz w:val="22"/>
          <w:szCs w:val="22"/>
        </w:rPr>
        <w:t>BUSIN</w:t>
      </w:r>
      <w:r w:rsidRPr="00C21EEE">
        <w:rPr>
          <w:rFonts w:asciiTheme="minorHAnsi" w:eastAsia="Verdana" w:hAnsiTheme="minorHAnsi" w:cstheme="minorHAnsi"/>
          <w:b/>
          <w:spacing w:val="-1"/>
          <w:sz w:val="22"/>
          <w:szCs w:val="22"/>
        </w:rPr>
        <w:t>ES</w:t>
      </w:r>
      <w:r w:rsidRPr="00C21EEE">
        <w:rPr>
          <w:rFonts w:asciiTheme="minorHAnsi" w:eastAsia="Verdana" w:hAnsiTheme="minorHAnsi" w:cstheme="minorHAnsi"/>
          <w:b/>
          <w:sz w:val="22"/>
          <w:szCs w:val="22"/>
        </w:rPr>
        <w:t xml:space="preserve">S SKILLS: </w:t>
      </w:r>
      <w:r w:rsidRPr="00C21EEE">
        <w:rPr>
          <w:rFonts w:asciiTheme="minorHAnsi" w:eastAsia="Verdana" w:hAnsiTheme="minorHAnsi" w:cstheme="minorHAnsi"/>
          <w:b/>
          <w:spacing w:val="4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Prior commerci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C21EEE">
        <w:rPr>
          <w:rFonts w:asciiTheme="minorHAnsi" w:eastAsia="Verdana" w:hAnsiTheme="minorHAnsi" w:cstheme="minorHAnsi"/>
          <w:sz w:val="22"/>
          <w:szCs w:val="22"/>
        </w:rPr>
        <w:t>l real e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C21EEE">
        <w:rPr>
          <w:rFonts w:asciiTheme="minorHAnsi" w:eastAsia="Verdana" w:hAnsiTheme="minorHAnsi" w:cstheme="minorHAnsi"/>
          <w:sz w:val="22"/>
          <w:szCs w:val="22"/>
        </w:rPr>
        <w:t xml:space="preserve">tate experience a </w:t>
      </w:r>
      <w:r w:rsidRPr="00C21EEE">
        <w:rPr>
          <w:rFonts w:asciiTheme="minorHAnsi" w:eastAsia="Verdana" w:hAnsiTheme="minorHAnsi" w:cstheme="minorHAnsi"/>
          <w:spacing w:val="-2"/>
          <w:sz w:val="22"/>
          <w:szCs w:val="22"/>
        </w:rPr>
        <w:t>m</w:t>
      </w:r>
      <w:r w:rsidRPr="00C21EEE">
        <w:rPr>
          <w:rFonts w:asciiTheme="minorHAnsi" w:eastAsia="Verdana" w:hAnsiTheme="minorHAnsi" w:cstheme="minorHAnsi"/>
          <w:sz w:val="22"/>
          <w:szCs w:val="22"/>
        </w:rPr>
        <w:t xml:space="preserve">ust. 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Sh</w:t>
      </w:r>
      <w:r w:rsidRPr="00C21EE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C21EEE">
        <w:rPr>
          <w:rFonts w:asciiTheme="minorHAnsi" w:eastAsia="Verdana" w:hAnsiTheme="minorHAnsi" w:cstheme="minorHAnsi"/>
          <w:sz w:val="22"/>
          <w:szCs w:val="22"/>
        </w:rPr>
        <w:t>uld h</w:t>
      </w:r>
      <w:r w:rsidRPr="00C21EE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C21EEE">
        <w:rPr>
          <w:rFonts w:asciiTheme="minorHAnsi" w:eastAsia="Verdana" w:hAnsiTheme="minorHAnsi" w:cstheme="minorHAnsi"/>
          <w:sz w:val="22"/>
          <w:szCs w:val="22"/>
        </w:rPr>
        <w:t xml:space="preserve">ve a 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ge</w:t>
      </w:r>
      <w:r w:rsidRPr="00C21EEE">
        <w:rPr>
          <w:rFonts w:asciiTheme="minorHAnsi" w:eastAsia="Verdana" w:hAnsiTheme="minorHAnsi" w:cstheme="minorHAnsi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era</w:t>
      </w:r>
      <w:r w:rsidRPr="00C21EEE">
        <w:rPr>
          <w:rFonts w:asciiTheme="minorHAnsi" w:eastAsia="Verdana" w:hAnsiTheme="minorHAnsi" w:cstheme="minorHAnsi"/>
          <w:sz w:val="22"/>
          <w:szCs w:val="22"/>
        </w:rPr>
        <w:t>l kn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21EEE">
        <w:rPr>
          <w:rFonts w:asciiTheme="minorHAnsi" w:eastAsia="Verdana" w:hAnsiTheme="minorHAnsi" w:cstheme="minorHAnsi"/>
          <w:sz w:val="22"/>
          <w:szCs w:val="22"/>
        </w:rPr>
        <w:t>w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ledg</w:t>
      </w:r>
      <w:r w:rsidRPr="00C21EEE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21EEE">
        <w:rPr>
          <w:rFonts w:asciiTheme="minorHAnsi" w:eastAsia="Verdana" w:hAnsiTheme="minorHAnsi" w:cstheme="minorHAnsi"/>
          <w:sz w:val="22"/>
          <w:szCs w:val="22"/>
        </w:rPr>
        <w:t>f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la</w:t>
      </w:r>
      <w:r w:rsidRPr="00C21EEE">
        <w:rPr>
          <w:rFonts w:asciiTheme="minorHAnsi" w:eastAsia="Verdana" w:hAnsiTheme="minorHAnsi" w:cstheme="minorHAnsi"/>
          <w:sz w:val="22"/>
          <w:szCs w:val="22"/>
        </w:rPr>
        <w:t>nd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scapi</w:t>
      </w:r>
      <w:r w:rsidRPr="00C21EEE">
        <w:rPr>
          <w:rFonts w:asciiTheme="minorHAnsi" w:eastAsia="Verdana" w:hAnsiTheme="minorHAnsi" w:cstheme="minorHAnsi"/>
          <w:sz w:val="22"/>
          <w:szCs w:val="22"/>
        </w:rPr>
        <w:t xml:space="preserve">ng 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speci</w:t>
      </w:r>
      <w:r w:rsidRPr="00C21EEE">
        <w:rPr>
          <w:rFonts w:asciiTheme="minorHAnsi" w:eastAsia="Verdana" w:hAnsiTheme="minorHAnsi" w:cstheme="minorHAnsi"/>
          <w:sz w:val="22"/>
          <w:szCs w:val="22"/>
        </w:rPr>
        <w:t>f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ica</w:t>
      </w:r>
      <w:r w:rsidRPr="00C21EEE">
        <w:rPr>
          <w:rFonts w:asciiTheme="minorHAnsi" w:eastAsia="Verdana" w:hAnsiTheme="minorHAnsi" w:cstheme="minorHAnsi"/>
          <w:sz w:val="22"/>
          <w:szCs w:val="22"/>
        </w:rPr>
        <w:t>t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io</w:t>
      </w:r>
      <w:r w:rsidRPr="00C21EE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sz w:val="22"/>
          <w:szCs w:val="22"/>
        </w:rPr>
        <w:t>s,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HVA</w:t>
      </w:r>
      <w:r w:rsidRPr="00C21EEE">
        <w:rPr>
          <w:rFonts w:asciiTheme="minorHAnsi" w:eastAsia="Verdana" w:hAnsiTheme="minorHAnsi" w:cstheme="minorHAnsi"/>
          <w:sz w:val="22"/>
          <w:szCs w:val="22"/>
        </w:rPr>
        <w:t xml:space="preserve">C 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sys</w:t>
      </w:r>
      <w:r w:rsidRPr="00C21EEE">
        <w:rPr>
          <w:rFonts w:asciiTheme="minorHAnsi" w:eastAsia="Verdana" w:hAnsiTheme="minorHAnsi" w:cstheme="minorHAnsi"/>
          <w:sz w:val="22"/>
          <w:szCs w:val="22"/>
        </w:rPr>
        <w:t>t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em</w:t>
      </w:r>
      <w:r w:rsidRPr="00C21EEE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C21EEE">
        <w:rPr>
          <w:rFonts w:asciiTheme="minorHAnsi" w:eastAsia="Verdana" w:hAnsiTheme="minorHAnsi" w:cstheme="minorHAnsi"/>
          <w:sz w:val="22"/>
          <w:szCs w:val="22"/>
        </w:rPr>
        <w:t xml:space="preserve">nd 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elec</w:t>
      </w:r>
      <w:r w:rsidRPr="00C21EEE">
        <w:rPr>
          <w:rFonts w:asciiTheme="minorHAnsi" w:eastAsia="Verdana" w:hAnsiTheme="minorHAnsi" w:cstheme="minorHAnsi"/>
          <w:sz w:val="22"/>
          <w:szCs w:val="22"/>
        </w:rPr>
        <w:t>tr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ica</w:t>
      </w:r>
      <w:r w:rsidRPr="00C21EEE">
        <w:rPr>
          <w:rFonts w:asciiTheme="minorHAnsi" w:eastAsia="Verdana" w:hAnsiTheme="minorHAnsi" w:cstheme="minorHAnsi"/>
          <w:sz w:val="22"/>
          <w:szCs w:val="22"/>
        </w:rPr>
        <w:t xml:space="preserve">l 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21EEE">
        <w:rPr>
          <w:rFonts w:asciiTheme="minorHAnsi" w:eastAsia="Verdana" w:hAnsiTheme="minorHAnsi" w:cstheme="minorHAnsi"/>
          <w:sz w:val="22"/>
          <w:szCs w:val="22"/>
        </w:rPr>
        <w:t>y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21EEE">
        <w:rPr>
          <w:rFonts w:asciiTheme="minorHAnsi" w:eastAsia="Verdana" w:hAnsiTheme="minorHAnsi" w:cstheme="minorHAnsi"/>
          <w:sz w:val="22"/>
          <w:szCs w:val="22"/>
        </w:rPr>
        <w:t>t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ems. </w:t>
      </w:r>
      <w:r w:rsidRPr="00C21EEE">
        <w:rPr>
          <w:rFonts w:asciiTheme="minorHAnsi" w:eastAsia="Verdana" w:hAnsiTheme="minorHAnsi" w:cstheme="minorHAnsi"/>
          <w:sz w:val="22"/>
          <w:szCs w:val="22"/>
        </w:rPr>
        <w:t>Mu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21EEE">
        <w:rPr>
          <w:rFonts w:asciiTheme="minorHAnsi" w:eastAsia="Verdana" w:hAnsiTheme="minorHAnsi" w:cstheme="minorHAnsi"/>
          <w:sz w:val="22"/>
          <w:szCs w:val="22"/>
        </w:rPr>
        <w:t>t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be ab</w:t>
      </w:r>
      <w:r w:rsidRPr="00C21EEE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C21EEE">
        <w:rPr>
          <w:rFonts w:asciiTheme="minorHAnsi" w:eastAsia="Verdana" w:hAnsiTheme="minorHAnsi" w:cstheme="minorHAnsi"/>
          <w:sz w:val="22"/>
          <w:szCs w:val="22"/>
        </w:rPr>
        <w:t xml:space="preserve">e to </w:t>
      </w:r>
      <w:r w:rsidRPr="00C21EEE">
        <w:rPr>
          <w:rFonts w:asciiTheme="minorHAnsi" w:eastAsia="Verdana" w:hAnsiTheme="minorHAnsi" w:cstheme="minorHAnsi"/>
          <w:sz w:val="22"/>
          <w:szCs w:val="22"/>
        </w:rPr>
        <w:t>understand owner’s perspective.</w:t>
      </w:r>
      <w:r w:rsidRPr="00C21EEE">
        <w:rPr>
          <w:rFonts w:asciiTheme="minorHAnsi" w:eastAsia="Verdana" w:hAnsiTheme="minorHAnsi" w:cstheme="minorHAnsi"/>
          <w:spacing w:val="67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Mu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21EEE">
        <w:rPr>
          <w:rFonts w:asciiTheme="minorHAnsi" w:eastAsia="Verdana" w:hAnsiTheme="minorHAnsi" w:cstheme="minorHAnsi"/>
          <w:sz w:val="22"/>
          <w:szCs w:val="22"/>
        </w:rPr>
        <w:t>t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C21EEE">
        <w:rPr>
          <w:rFonts w:asciiTheme="minorHAnsi" w:eastAsia="Verdana" w:hAnsiTheme="minorHAnsi" w:cstheme="minorHAnsi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sel</w:t>
      </w:r>
      <w:r w:rsidRPr="00C21EEE">
        <w:rPr>
          <w:rFonts w:asciiTheme="minorHAnsi" w:eastAsia="Verdana" w:hAnsiTheme="minorHAnsi" w:cstheme="minorHAnsi"/>
          <w:sz w:val="22"/>
          <w:szCs w:val="22"/>
        </w:rPr>
        <w:t>f-sta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C21EEE">
        <w:rPr>
          <w:rFonts w:asciiTheme="minorHAnsi" w:eastAsia="Verdana" w:hAnsiTheme="minorHAnsi" w:cstheme="minorHAnsi"/>
          <w:sz w:val="22"/>
          <w:szCs w:val="22"/>
        </w:rPr>
        <w:t>t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C21EEE">
        <w:rPr>
          <w:rFonts w:asciiTheme="minorHAnsi" w:eastAsia="Verdana" w:hAnsiTheme="minorHAnsi" w:cstheme="minorHAnsi"/>
          <w:sz w:val="22"/>
          <w:szCs w:val="22"/>
        </w:rPr>
        <w:t xml:space="preserve">nd 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abl</w:t>
      </w:r>
      <w:r w:rsidRPr="00C21EEE">
        <w:rPr>
          <w:rFonts w:asciiTheme="minorHAnsi" w:eastAsia="Verdana" w:hAnsiTheme="minorHAnsi" w:cstheme="minorHAnsi"/>
          <w:sz w:val="22"/>
          <w:szCs w:val="22"/>
        </w:rPr>
        <w:t>e to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wo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C21EEE">
        <w:rPr>
          <w:rFonts w:asciiTheme="minorHAnsi" w:eastAsia="Verdana" w:hAnsiTheme="minorHAnsi" w:cstheme="minorHAnsi"/>
          <w:sz w:val="22"/>
          <w:szCs w:val="22"/>
        </w:rPr>
        <w:t>k w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ell i</w:t>
      </w:r>
      <w:r w:rsidRPr="00C21EEE">
        <w:rPr>
          <w:rFonts w:asciiTheme="minorHAnsi" w:eastAsia="Verdana" w:hAnsiTheme="minorHAnsi" w:cstheme="minorHAnsi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depe</w:t>
      </w:r>
      <w:r w:rsidRPr="00C21EEE">
        <w:rPr>
          <w:rFonts w:asciiTheme="minorHAnsi" w:eastAsia="Verdana" w:hAnsiTheme="minorHAnsi" w:cstheme="minorHAnsi"/>
          <w:sz w:val="22"/>
          <w:szCs w:val="22"/>
        </w:rPr>
        <w:t>nd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en</w:t>
      </w:r>
      <w:r w:rsidRPr="00C21EEE">
        <w:rPr>
          <w:rFonts w:asciiTheme="minorHAnsi" w:eastAsia="Verdana" w:hAnsiTheme="minorHAnsi" w:cstheme="minorHAnsi"/>
          <w:sz w:val="22"/>
          <w:szCs w:val="22"/>
        </w:rPr>
        <w:t>t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C21EEE">
        <w:rPr>
          <w:rFonts w:asciiTheme="minorHAnsi" w:eastAsia="Verdana" w:hAnsiTheme="minorHAnsi" w:cstheme="minorHAnsi"/>
          <w:sz w:val="22"/>
          <w:szCs w:val="22"/>
        </w:rPr>
        <w:t xml:space="preserve">y. </w:t>
      </w:r>
      <w:r w:rsidRPr="00C21EEE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21EEE">
        <w:rPr>
          <w:rFonts w:asciiTheme="minorHAnsi" w:eastAsia="Verdana" w:hAnsiTheme="minorHAnsi" w:cstheme="minorHAnsi"/>
          <w:sz w:val="22"/>
          <w:szCs w:val="22"/>
        </w:rPr>
        <w:t>h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21EEE">
        <w:rPr>
          <w:rFonts w:asciiTheme="minorHAnsi" w:eastAsia="Verdana" w:hAnsiTheme="minorHAnsi" w:cstheme="minorHAnsi"/>
          <w:sz w:val="22"/>
          <w:szCs w:val="22"/>
        </w:rPr>
        <w:t>u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C21EEE">
        <w:rPr>
          <w:rFonts w:asciiTheme="minorHAnsi" w:eastAsia="Verdana" w:hAnsiTheme="minorHAnsi" w:cstheme="minorHAnsi"/>
          <w:sz w:val="22"/>
          <w:szCs w:val="22"/>
        </w:rPr>
        <w:t>d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 xml:space="preserve">have a 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21EEE">
        <w:rPr>
          <w:rFonts w:asciiTheme="minorHAnsi" w:eastAsia="Verdana" w:hAnsiTheme="minorHAnsi" w:cstheme="minorHAnsi"/>
          <w:sz w:val="22"/>
          <w:szCs w:val="22"/>
        </w:rPr>
        <w:t>t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ro</w:t>
      </w:r>
      <w:r w:rsidRPr="00C21EEE">
        <w:rPr>
          <w:rFonts w:asciiTheme="minorHAnsi" w:eastAsia="Verdana" w:hAnsiTheme="minorHAnsi" w:cstheme="minorHAnsi"/>
          <w:sz w:val="22"/>
          <w:szCs w:val="22"/>
        </w:rPr>
        <w:t xml:space="preserve">ng 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se</w:t>
      </w:r>
      <w:r w:rsidRPr="00C21EEE">
        <w:rPr>
          <w:rFonts w:asciiTheme="minorHAnsi" w:eastAsia="Verdana" w:hAnsiTheme="minorHAnsi" w:cstheme="minorHAnsi"/>
          <w:sz w:val="22"/>
          <w:szCs w:val="22"/>
        </w:rPr>
        <w:t xml:space="preserve">nse 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21EEE">
        <w:rPr>
          <w:rFonts w:asciiTheme="minorHAnsi" w:eastAsia="Verdana" w:hAnsiTheme="minorHAnsi" w:cstheme="minorHAnsi"/>
          <w:sz w:val="22"/>
          <w:szCs w:val="22"/>
        </w:rPr>
        <w:t xml:space="preserve">f 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orga</w:t>
      </w:r>
      <w:r w:rsidRPr="00C21EEE">
        <w:rPr>
          <w:rFonts w:asciiTheme="minorHAnsi" w:eastAsia="Verdana" w:hAnsiTheme="minorHAnsi" w:cstheme="minorHAnsi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21EEE">
        <w:rPr>
          <w:rFonts w:asciiTheme="minorHAnsi" w:eastAsia="Verdana" w:hAnsiTheme="minorHAnsi" w:cstheme="minorHAnsi"/>
          <w:sz w:val="22"/>
          <w:szCs w:val="22"/>
        </w:rPr>
        <w:t>zat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21EEE">
        <w:rPr>
          <w:rFonts w:asciiTheme="minorHAnsi" w:eastAsia="Verdana" w:hAnsiTheme="minorHAnsi" w:cstheme="minorHAnsi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an</w:t>
      </w:r>
      <w:r w:rsidRPr="00C21EEE">
        <w:rPr>
          <w:rFonts w:asciiTheme="minorHAnsi" w:eastAsia="Verdana" w:hAnsiTheme="minorHAnsi" w:cstheme="minorHAnsi"/>
          <w:sz w:val="22"/>
          <w:szCs w:val="22"/>
        </w:rPr>
        <w:t>d h</w:t>
      </w:r>
      <w:r w:rsidRPr="00C21EE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C21EEE">
        <w:rPr>
          <w:rFonts w:asciiTheme="minorHAnsi" w:eastAsia="Verdana" w:hAnsiTheme="minorHAnsi" w:cstheme="minorHAnsi"/>
          <w:sz w:val="22"/>
          <w:szCs w:val="22"/>
        </w:rPr>
        <w:t>ve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 xml:space="preserve">the 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abili</w:t>
      </w:r>
      <w:r w:rsidRPr="00C21EEE">
        <w:rPr>
          <w:rFonts w:asciiTheme="minorHAnsi" w:eastAsia="Verdana" w:hAnsiTheme="minorHAnsi" w:cstheme="minorHAnsi"/>
          <w:sz w:val="22"/>
          <w:szCs w:val="22"/>
        </w:rPr>
        <w:t>ty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to fo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llow </w:t>
      </w:r>
      <w:r w:rsidRPr="00C21EEE">
        <w:rPr>
          <w:rFonts w:asciiTheme="minorHAnsi" w:eastAsia="Verdana" w:hAnsiTheme="minorHAnsi" w:cstheme="minorHAnsi"/>
          <w:sz w:val="22"/>
          <w:szCs w:val="22"/>
        </w:rPr>
        <w:t>throu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21EEE">
        <w:rPr>
          <w:rFonts w:asciiTheme="minorHAnsi" w:eastAsia="Verdana" w:hAnsiTheme="minorHAnsi" w:cstheme="minorHAnsi"/>
          <w:sz w:val="22"/>
          <w:szCs w:val="22"/>
        </w:rPr>
        <w:t>h w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21EEE">
        <w:rPr>
          <w:rFonts w:asciiTheme="minorHAnsi" w:eastAsia="Verdana" w:hAnsiTheme="minorHAnsi" w:cstheme="minorHAnsi"/>
          <w:sz w:val="22"/>
          <w:szCs w:val="22"/>
        </w:rPr>
        <w:t>th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deta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il</w:t>
      </w:r>
      <w:r w:rsidRPr="00C21EEE">
        <w:rPr>
          <w:rFonts w:asciiTheme="minorHAnsi" w:eastAsia="Verdana" w:hAnsiTheme="minorHAnsi" w:cstheme="minorHAnsi"/>
          <w:sz w:val="22"/>
          <w:szCs w:val="22"/>
        </w:rPr>
        <w:t>s.</w:t>
      </w:r>
    </w:p>
    <w:p w14:paraId="0F3F61B2" w14:textId="77777777" w:rsidR="00371063" w:rsidRPr="00C21EEE" w:rsidRDefault="00371063" w:rsidP="00C21EEE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D93AC5B" w14:textId="77777777" w:rsidR="00371063" w:rsidRPr="00C21EEE" w:rsidRDefault="00C21EEE" w:rsidP="00C21EEE">
      <w:pPr>
        <w:ind w:left="120" w:right="76"/>
        <w:rPr>
          <w:rFonts w:asciiTheme="minorHAnsi" w:eastAsia="Verdana" w:hAnsiTheme="minorHAnsi" w:cstheme="minorHAnsi"/>
          <w:sz w:val="22"/>
          <w:szCs w:val="22"/>
        </w:rPr>
      </w:pPr>
      <w:r w:rsidRPr="00C21EEE">
        <w:rPr>
          <w:rFonts w:asciiTheme="minorHAnsi" w:eastAsia="Verdana" w:hAnsiTheme="minorHAnsi" w:cstheme="minorHAnsi"/>
          <w:b/>
          <w:sz w:val="22"/>
          <w:szCs w:val="22"/>
        </w:rPr>
        <w:t>REASONI</w:t>
      </w:r>
      <w:r w:rsidRPr="00C21EEE">
        <w:rPr>
          <w:rFonts w:asciiTheme="minorHAnsi" w:eastAsia="Verdana" w:hAnsiTheme="minorHAnsi" w:cstheme="minorHAnsi"/>
          <w:b/>
          <w:spacing w:val="-2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b/>
          <w:sz w:val="22"/>
          <w:szCs w:val="22"/>
        </w:rPr>
        <w:t>G ABILIT</w:t>
      </w:r>
      <w:r w:rsidRPr="00C21EEE">
        <w:rPr>
          <w:rFonts w:asciiTheme="minorHAnsi" w:eastAsia="Verdana" w:hAnsiTheme="minorHAnsi" w:cstheme="minorHAnsi"/>
          <w:b/>
          <w:spacing w:val="-1"/>
          <w:sz w:val="22"/>
          <w:szCs w:val="22"/>
        </w:rPr>
        <w:t>Y</w:t>
      </w:r>
      <w:r w:rsidRPr="00C21EEE">
        <w:rPr>
          <w:rFonts w:asciiTheme="minorHAnsi" w:eastAsia="Verdana" w:hAnsiTheme="minorHAnsi" w:cstheme="minorHAnsi"/>
          <w:b/>
          <w:sz w:val="22"/>
          <w:szCs w:val="22"/>
        </w:rPr>
        <w:t xml:space="preserve">: </w:t>
      </w:r>
      <w:r w:rsidRPr="00C21EEE">
        <w:rPr>
          <w:rFonts w:asciiTheme="minorHAnsi" w:eastAsia="Verdana" w:hAnsiTheme="minorHAnsi" w:cstheme="minorHAnsi"/>
          <w:b/>
          <w:spacing w:val="3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M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C21EEE">
        <w:rPr>
          <w:rFonts w:asciiTheme="minorHAnsi" w:eastAsia="Verdana" w:hAnsiTheme="minorHAnsi" w:cstheme="minorHAnsi"/>
          <w:sz w:val="22"/>
          <w:szCs w:val="22"/>
        </w:rPr>
        <w:t>st be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C21EEE">
        <w:rPr>
          <w:rFonts w:asciiTheme="minorHAnsi" w:eastAsia="Verdana" w:hAnsiTheme="minorHAnsi" w:cstheme="minorHAnsi"/>
          <w:sz w:val="22"/>
          <w:szCs w:val="22"/>
        </w:rPr>
        <w:t>b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C21EEE">
        <w:rPr>
          <w:rFonts w:asciiTheme="minorHAnsi" w:eastAsia="Verdana" w:hAnsiTheme="minorHAnsi" w:cstheme="minorHAnsi"/>
          <w:sz w:val="22"/>
          <w:szCs w:val="22"/>
        </w:rPr>
        <w:t>e to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unde</w:t>
      </w:r>
      <w:r w:rsidRPr="00C21EE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C21EEE">
        <w:rPr>
          <w:rFonts w:asciiTheme="minorHAnsi" w:eastAsia="Verdana" w:hAnsiTheme="minorHAnsi" w:cstheme="minorHAnsi"/>
          <w:sz w:val="22"/>
          <w:szCs w:val="22"/>
        </w:rPr>
        <w:t>stand the</w:t>
      </w:r>
      <w:r w:rsidRPr="00C21EE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 xml:space="preserve">“big” </w:t>
      </w:r>
      <w:r w:rsidRPr="00C21EEE">
        <w:rPr>
          <w:rFonts w:asciiTheme="minorHAnsi" w:eastAsia="Verdana" w:hAnsiTheme="minorHAnsi" w:cstheme="minorHAnsi"/>
          <w:sz w:val="22"/>
          <w:szCs w:val="22"/>
        </w:rPr>
        <w:t>picture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of how the budget, portfolio and customer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service work together.</w:t>
      </w:r>
      <w:r w:rsidRPr="00C21EEE">
        <w:rPr>
          <w:rFonts w:asciiTheme="minorHAnsi" w:eastAsia="Verdana" w:hAnsiTheme="minorHAnsi" w:cstheme="minorHAnsi"/>
          <w:spacing w:val="70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M</w:t>
      </w:r>
      <w:r w:rsidRPr="00C21EEE">
        <w:rPr>
          <w:rFonts w:asciiTheme="minorHAnsi" w:eastAsia="Verdana" w:hAnsiTheme="minorHAnsi" w:cstheme="minorHAnsi"/>
          <w:spacing w:val="-4"/>
          <w:sz w:val="22"/>
          <w:szCs w:val="22"/>
        </w:rPr>
        <w:t>u</w:t>
      </w:r>
      <w:r w:rsidRPr="00C21EEE">
        <w:rPr>
          <w:rFonts w:asciiTheme="minorHAnsi" w:eastAsia="Verdana" w:hAnsiTheme="minorHAnsi" w:cstheme="minorHAnsi"/>
          <w:sz w:val="22"/>
          <w:szCs w:val="22"/>
        </w:rPr>
        <w:t>st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be a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C21EEE">
        <w:rPr>
          <w:rFonts w:asciiTheme="minorHAnsi" w:eastAsia="Verdana" w:hAnsiTheme="minorHAnsi" w:cstheme="minorHAnsi"/>
          <w:sz w:val="22"/>
          <w:szCs w:val="22"/>
        </w:rPr>
        <w:t>le to work through issues by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using critic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C21EEE">
        <w:rPr>
          <w:rFonts w:asciiTheme="minorHAnsi" w:eastAsia="Verdana" w:hAnsiTheme="minorHAnsi" w:cstheme="minorHAnsi"/>
          <w:sz w:val="22"/>
          <w:szCs w:val="22"/>
        </w:rPr>
        <w:t>l analysis skills r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lat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d to operational iss</w:t>
      </w:r>
      <w:r w:rsidRPr="00C21EEE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C21EEE">
        <w:rPr>
          <w:rFonts w:asciiTheme="minorHAnsi" w:eastAsia="Verdana" w:hAnsiTheme="minorHAnsi" w:cstheme="minorHAnsi"/>
          <w:sz w:val="22"/>
          <w:szCs w:val="22"/>
        </w:rPr>
        <w:t>es.</w:t>
      </w:r>
    </w:p>
    <w:p w14:paraId="7547C57E" w14:textId="77777777" w:rsidR="00371063" w:rsidRPr="00C21EEE" w:rsidRDefault="00371063" w:rsidP="00C21EEE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D7079F1" w14:textId="77777777" w:rsidR="00371063" w:rsidRPr="00C21EEE" w:rsidRDefault="00C21EEE" w:rsidP="00C21EEE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C21EEE">
        <w:rPr>
          <w:rFonts w:asciiTheme="minorHAnsi" w:eastAsia="Verdana" w:hAnsiTheme="minorHAnsi" w:cstheme="minorHAnsi"/>
          <w:b/>
          <w:sz w:val="22"/>
          <w:szCs w:val="22"/>
        </w:rPr>
        <w:t>SA</w:t>
      </w:r>
      <w:r w:rsidRPr="00C21EEE">
        <w:rPr>
          <w:rFonts w:asciiTheme="minorHAnsi" w:eastAsia="Verdana" w:hAnsiTheme="minorHAnsi" w:cstheme="minorHAnsi"/>
          <w:b/>
          <w:spacing w:val="-2"/>
          <w:sz w:val="22"/>
          <w:szCs w:val="22"/>
        </w:rPr>
        <w:t>L</w:t>
      </w:r>
      <w:r w:rsidRPr="00C21EEE">
        <w:rPr>
          <w:rFonts w:asciiTheme="minorHAnsi" w:eastAsia="Verdana" w:hAnsiTheme="minorHAnsi" w:cstheme="minorHAnsi"/>
          <w:b/>
          <w:sz w:val="22"/>
          <w:szCs w:val="22"/>
        </w:rPr>
        <w:t xml:space="preserve">ARY:  </w:t>
      </w:r>
      <w:r w:rsidRPr="00C21EEE">
        <w:rPr>
          <w:rFonts w:asciiTheme="minorHAnsi" w:eastAsia="Verdana" w:hAnsiTheme="minorHAnsi" w:cstheme="minorHAnsi"/>
          <w:b/>
          <w:spacing w:val="5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 xml:space="preserve">Depends </w:t>
      </w:r>
      <w:r w:rsidRPr="00C21EE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C21EEE">
        <w:rPr>
          <w:rFonts w:asciiTheme="minorHAnsi" w:eastAsia="Verdana" w:hAnsiTheme="minorHAnsi" w:cstheme="minorHAnsi"/>
          <w:sz w:val="22"/>
          <w:szCs w:val="22"/>
        </w:rPr>
        <w:t>n Experience</w:t>
      </w:r>
    </w:p>
    <w:p w14:paraId="3F030677" w14:textId="77777777" w:rsidR="00371063" w:rsidRPr="00C21EEE" w:rsidRDefault="00371063" w:rsidP="00C21EEE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21BDCFE" w14:textId="77777777" w:rsidR="00371063" w:rsidRPr="00C21EEE" w:rsidRDefault="00C21EEE" w:rsidP="00C21EEE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C21EEE">
        <w:rPr>
          <w:rFonts w:asciiTheme="minorHAnsi" w:eastAsia="Verdana" w:hAnsiTheme="minorHAnsi" w:cstheme="minorHAnsi"/>
          <w:b/>
          <w:sz w:val="22"/>
          <w:szCs w:val="22"/>
        </w:rPr>
        <w:t>CERTIF</w:t>
      </w:r>
      <w:r w:rsidRPr="00C21EEE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C21EEE">
        <w:rPr>
          <w:rFonts w:asciiTheme="minorHAnsi" w:eastAsia="Verdana" w:hAnsiTheme="minorHAnsi" w:cstheme="minorHAnsi"/>
          <w:b/>
          <w:sz w:val="22"/>
          <w:szCs w:val="22"/>
        </w:rPr>
        <w:t>CATES, LIC</w:t>
      </w:r>
      <w:r w:rsidRPr="00C21EEE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b/>
          <w:sz w:val="22"/>
          <w:szCs w:val="22"/>
        </w:rPr>
        <w:t>NSES,</w:t>
      </w:r>
      <w:r w:rsidRPr="00C21EEE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b/>
          <w:sz w:val="22"/>
          <w:szCs w:val="22"/>
        </w:rPr>
        <w:t>RE</w:t>
      </w:r>
      <w:r w:rsidRPr="00C21EEE">
        <w:rPr>
          <w:rFonts w:asciiTheme="minorHAnsi" w:eastAsia="Verdana" w:hAnsiTheme="minorHAnsi" w:cstheme="minorHAnsi"/>
          <w:b/>
          <w:spacing w:val="-2"/>
          <w:sz w:val="22"/>
          <w:szCs w:val="22"/>
        </w:rPr>
        <w:t>G</w:t>
      </w:r>
      <w:r w:rsidRPr="00C21EEE">
        <w:rPr>
          <w:rFonts w:asciiTheme="minorHAnsi" w:eastAsia="Verdana" w:hAnsiTheme="minorHAnsi" w:cstheme="minorHAnsi"/>
          <w:b/>
          <w:sz w:val="22"/>
          <w:szCs w:val="22"/>
        </w:rPr>
        <w:t>IS</w:t>
      </w:r>
      <w:r w:rsidRPr="00C21EEE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C21EEE">
        <w:rPr>
          <w:rFonts w:asciiTheme="minorHAnsi" w:eastAsia="Verdana" w:hAnsiTheme="minorHAnsi" w:cstheme="minorHAnsi"/>
          <w:b/>
          <w:sz w:val="22"/>
          <w:szCs w:val="22"/>
        </w:rPr>
        <w:t>RATI</w:t>
      </w:r>
      <w:r w:rsidRPr="00C21EEE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C21EEE">
        <w:rPr>
          <w:rFonts w:asciiTheme="minorHAnsi" w:eastAsia="Verdana" w:hAnsiTheme="minorHAnsi" w:cstheme="minorHAnsi"/>
          <w:b/>
          <w:sz w:val="22"/>
          <w:szCs w:val="22"/>
        </w:rPr>
        <w:t>NS</w:t>
      </w:r>
    </w:p>
    <w:p w14:paraId="31F9ED57" w14:textId="77777777" w:rsidR="00371063" w:rsidRPr="00C21EEE" w:rsidRDefault="00371063" w:rsidP="00C21EEE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C130031" w14:textId="77777777" w:rsidR="00371063" w:rsidRPr="00C21EEE" w:rsidRDefault="00C21EEE" w:rsidP="00C21EEE">
      <w:pPr>
        <w:ind w:left="120" w:right="89"/>
        <w:rPr>
          <w:rFonts w:asciiTheme="minorHAnsi" w:eastAsia="Verdana" w:hAnsiTheme="minorHAnsi" w:cstheme="minorHAnsi"/>
          <w:sz w:val="22"/>
          <w:szCs w:val="22"/>
        </w:rPr>
      </w:pPr>
      <w:r w:rsidRPr="00C21EEE">
        <w:rPr>
          <w:rFonts w:asciiTheme="minorHAnsi" w:eastAsia="Verdana" w:hAnsiTheme="minorHAnsi" w:cstheme="minorHAnsi"/>
          <w:b/>
          <w:sz w:val="22"/>
          <w:szCs w:val="22"/>
        </w:rPr>
        <w:t>PHYS</w:t>
      </w:r>
      <w:r w:rsidRPr="00C21EEE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C21EEE">
        <w:rPr>
          <w:rFonts w:asciiTheme="minorHAnsi" w:eastAsia="Verdana" w:hAnsiTheme="minorHAnsi" w:cstheme="minorHAnsi"/>
          <w:b/>
          <w:sz w:val="22"/>
          <w:szCs w:val="22"/>
        </w:rPr>
        <w:t>CAL</w:t>
      </w:r>
      <w:r w:rsidRPr="00C21EEE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b/>
          <w:sz w:val="22"/>
          <w:szCs w:val="22"/>
        </w:rPr>
        <w:t>DEMA</w:t>
      </w:r>
      <w:r w:rsidRPr="00C21EEE">
        <w:rPr>
          <w:rFonts w:asciiTheme="minorHAnsi" w:eastAsia="Verdana" w:hAnsiTheme="minorHAnsi" w:cstheme="minorHAnsi"/>
          <w:b/>
          <w:spacing w:val="-2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b/>
          <w:spacing w:val="-1"/>
          <w:sz w:val="22"/>
          <w:szCs w:val="22"/>
        </w:rPr>
        <w:t>D</w:t>
      </w:r>
      <w:r w:rsidRPr="00C21EEE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C21EEE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 xml:space="preserve">The 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21EEE">
        <w:rPr>
          <w:rFonts w:asciiTheme="minorHAnsi" w:eastAsia="Verdana" w:hAnsiTheme="minorHAnsi" w:cstheme="minorHAnsi"/>
          <w:sz w:val="22"/>
          <w:szCs w:val="22"/>
        </w:rPr>
        <w:t>hysic</w:t>
      </w:r>
      <w:r w:rsidRPr="00C21EE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C21EEE">
        <w:rPr>
          <w:rFonts w:asciiTheme="minorHAnsi" w:eastAsia="Verdana" w:hAnsiTheme="minorHAnsi" w:cstheme="minorHAnsi"/>
          <w:sz w:val="22"/>
          <w:szCs w:val="22"/>
        </w:rPr>
        <w:t>l demands described h</w:t>
      </w:r>
      <w:r w:rsidRPr="00C21EE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re are rep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21EEE">
        <w:rPr>
          <w:rFonts w:asciiTheme="minorHAnsi" w:eastAsia="Verdana" w:hAnsiTheme="minorHAnsi" w:cstheme="minorHAnsi"/>
          <w:sz w:val="22"/>
          <w:szCs w:val="22"/>
        </w:rPr>
        <w:t xml:space="preserve">esentative of those that must 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C21EEE">
        <w:rPr>
          <w:rFonts w:asciiTheme="minorHAnsi" w:eastAsia="Verdana" w:hAnsiTheme="minorHAnsi" w:cstheme="minorHAnsi"/>
          <w:sz w:val="22"/>
          <w:szCs w:val="22"/>
        </w:rPr>
        <w:t xml:space="preserve">e met by </w:t>
      </w:r>
      <w:r w:rsidRPr="00C21EE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C21EEE">
        <w:rPr>
          <w:rFonts w:asciiTheme="minorHAnsi" w:eastAsia="Verdana" w:hAnsiTheme="minorHAnsi" w:cstheme="minorHAnsi"/>
          <w:sz w:val="22"/>
          <w:szCs w:val="22"/>
        </w:rPr>
        <w:t>n emp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C21EEE">
        <w:rPr>
          <w:rFonts w:asciiTheme="minorHAnsi" w:eastAsia="Verdana" w:hAnsiTheme="minorHAnsi" w:cstheme="minorHAnsi"/>
          <w:sz w:val="22"/>
          <w:szCs w:val="22"/>
        </w:rPr>
        <w:t>o</w:t>
      </w:r>
      <w:r w:rsidRPr="00C21EEE">
        <w:rPr>
          <w:rFonts w:asciiTheme="minorHAnsi" w:eastAsia="Verdana" w:hAnsiTheme="minorHAnsi" w:cstheme="minorHAnsi"/>
          <w:spacing w:val="-2"/>
          <w:sz w:val="22"/>
          <w:szCs w:val="22"/>
        </w:rPr>
        <w:t>y</w:t>
      </w:r>
      <w:r w:rsidRPr="00C21EEE">
        <w:rPr>
          <w:rFonts w:asciiTheme="minorHAnsi" w:eastAsia="Verdana" w:hAnsiTheme="minorHAnsi" w:cstheme="minorHAnsi"/>
          <w:sz w:val="22"/>
          <w:szCs w:val="22"/>
        </w:rPr>
        <w:t>ee to succes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21EEE">
        <w:rPr>
          <w:rFonts w:asciiTheme="minorHAnsi" w:eastAsia="Verdana" w:hAnsiTheme="minorHAnsi" w:cstheme="minorHAnsi"/>
          <w:sz w:val="22"/>
          <w:szCs w:val="22"/>
        </w:rPr>
        <w:t>fu</w:t>
      </w:r>
      <w:r w:rsidRPr="00C21EEE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C21EEE">
        <w:rPr>
          <w:rFonts w:asciiTheme="minorHAnsi" w:eastAsia="Verdana" w:hAnsiTheme="minorHAnsi" w:cstheme="minorHAnsi"/>
          <w:sz w:val="22"/>
          <w:szCs w:val="22"/>
        </w:rPr>
        <w:t>y perform the ess</w:t>
      </w:r>
      <w:r w:rsidRPr="00C21EE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nt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ia</w:t>
      </w:r>
      <w:r w:rsidRPr="00C21EEE">
        <w:rPr>
          <w:rFonts w:asciiTheme="minorHAnsi" w:eastAsia="Verdana" w:hAnsiTheme="minorHAnsi" w:cstheme="minorHAnsi"/>
          <w:sz w:val="22"/>
          <w:szCs w:val="22"/>
        </w:rPr>
        <w:t>l f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C21EEE">
        <w:rPr>
          <w:rFonts w:asciiTheme="minorHAnsi" w:eastAsia="Verdana" w:hAnsiTheme="minorHAnsi" w:cstheme="minorHAnsi"/>
          <w:sz w:val="22"/>
          <w:szCs w:val="22"/>
        </w:rPr>
        <w:t>nct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io</w:t>
      </w:r>
      <w:r w:rsidRPr="00C21EEE">
        <w:rPr>
          <w:rFonts w:asciiTheme="minorHAnsi" w:eastAsia="Verdana" w:hAnsiTheme="minorHAnsi" w:cstheme="minorHAnsi"/>
          <w:sz w:val="22"/>
          <w:szCs w:val="22"/>
        </w:rPr>
        <w:t xml:space="preserve">ns 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21EEE">
        <w:rPr>
          <w:rFonts w:asciiTheme="minorHAnsi" w:eastAsia="Verdana" w:hAnsiTheme="minorHAnsi" w:cstheme="minorHAnsi"/>
          <w:sz w:val="22"/>
          <w:szCs w:val="22"/>
        </w:rPr>
        <w:t>f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C21EEE">
        <w:rPr>
          <w:rFonts w:asciiTheme="minorHAnsi" w:eastAsia="Verdana" w:hAnsiTheme="minorHAnsi" w:cstheme="minorHAnsi"/>
          <w:sz w:val="22"/>
          <w:szCs w:val="22"/>
        </w:rPr>
        <w:t>h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21EEE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job. </w:t>
      </w:r>
      <w:r w:rsidRPr="00C21EEE">
        <w:rPr>
          <w:rFonts w:asciiTheme="minorHAnsi" w:eastAsia="Verdana" w:hAnsiTheme="minorHAnsi" w:cstheme="minorHAnsi"/>
          <w:sz w:val="22"/>
          <w:szCs w:val="22"/>
        </w:rPr>
        <w:t xml:space="preserve">Reasonable accommodations may be made to </w:t>
      </w:r>
      <w:r w:rsidRPr="00C21EE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na</w:t>
      </w:r>
      <w:r w:rsidRPr="00C21EEE">
        <w:rPr>
          <w:rFonts w:asciiTheme="minorHAnsi" w:eastAsia="Verdana" w:hAnsiTheme="minorHAnsi" w:cstheme="minorHAnsi"/>
          <w:spacing w:val="-4"/>
          <w:sz w:val="22"/>
          <w:szCs w:val="22"/>
        </w:rPr>
        <w:t>b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C21EEE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21EEE">
        <w:rPr>
          <w:rFonts w:asciiTheme="minorHAnsi" w:eastAsia="Verdana" w:hAnsiTheme="minorHAnsi" w:cstheme="minorHAnsi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di</w:t>
      </w:r>
      <w:r w:rsidRPr="00C21EEE">
        <w:rPr>
          <w:rFonts w:asciiTheme="minorHAnsi" w:eastAsia="Verdana" w:hAnsiTheme="minorHAnsi" w:cstheme="minorHAnsi"/>
          <w:sz w:val="22"/>
          <w:szCs w:val="22"/>
        </w:rPr>
        <w:t>vidua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C21EEE">
        <w:rPr>
          <w:rFonts w:asciiTheme="minorHAnsi" w:eastAsia="Verdana" w:hAnsiTheme="minorHAnsi" w:cstheme="minorHAnsi"/>
          <w:sz w:val="22"/>
          <w:szCs w:val="22"/>
        </w:rPr>
        <w:t>s w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21EEE">
        <w:rPr>
          <w:rFonts w:asciiTheme="minorHAnsi" w:eastAsia="Verdana" w:hAnsiTheme="minorHAnsi" w:cstheme="minorHAnsi"/>
          <w:sz w:val="22"/>
          <w:szCs w:val="22"/>
        </w:rPr>
        <w:t xml:space="preserve">th 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disab</w:t>
      </w:r>
      <w:r w:rsidRPr="00C21EEE">
        <w:rPr>
          <w:rFonts w:asciiTheme="minorHAnsi" w:eastAsia="Verdana" w:hAnsiTheme="minorHAnsi" w:cstheme="minorHAnsi"/>
          <w:sz w:val="22"/>
          <w:szCs w:val="22"/>
        </w:rPr>
        <w:t>il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21EEE">
        <w:rPr>
          <w:rFonts w:asciiTheme="minorHAnsi" w:eastAsia="Verdana" w:hAnsiTheme="minorHAnsi" w:cstheme="minorHAnsi"/>
          <w:sz w:val="22"/>
          <w:szCs w:val="22"/>
        </w:rPr>
        <w:t>t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ie</w:t>
      </w:r>
      <w:r w:rsidRPr="00C21EEE">
        <w:rPr>
          <w:rFonts w:asciiTheme="minorHAnsi" w:eastAsia="Verdana" w:hAnsiTheme="minorHAnsi" w:cstheme="minorHAnsi"/>
          <w:sz w:val="22"/>
          <w:szCs w:val="22"/>
        </w:rPr>
        <w:t>s to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per</w:t>
      </w:r>
      <w:r w:rsidRPr="00C21EEE">
        <w:rPr>
          <w:rFonts w:asciiTheme="minorHAnsi" w:eastAsia="Verdana" w:hAnsiTheme="minorHAnsi" w:cstheme="minorHAnsi"/>
          <w:sz w:val="22"/>
          <w:szCs w:val="22"/>
        </w:rPr>
        <w:t>f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orm </w:t>
      </w:r>
      <w:r w:rsidRPr="00C21EEE">
        <w:rPr>
          <w:rFonts w:asciiTheme="minorHAnsi" w:eastAsia="Verdana" w:hAnsiTheme="minorHAnsi" w:cstheme="minorHAnsi"/>
          <w:sz w:val="22"/>
          <w:szCs w:val="22"/>
        </w:rPr>
        <w:t>the essential fun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C21EEE">
        <w:rPr>
          <w:rFonts w:asciiTheme="minorHAnsi" w:eastAsia="Verdana" w:hAnsiTheme="minorHAnsi" w:cstheme="minorHAnsi"/>
          <w:sz w:val="22"/>
          <w:szCs w:val="22"/>
        </w:rPr>
        <w:t>tions.</w:t>
      </w:r>
    </w:p>
    <w:p w14:paraId="5FFB2C9E" w14:textId="77777777" w:rsidR="00371063" w:rsidRPr="00C21EEE" w:rsidRDefault="00371063" w:rsidP="00C21EEE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1EB9AEA" w14:textId="77777777" w:rsidR="00371063" w:rsidRPr="00C21EEE" w:rsidRDefault="00C21EEE" w:rsidP="00C21EEE">
      <w:pPr>
        <w:ind w:left="120" w:right="127"/>
        <w:rPr>
          <w:rFonts w:asciiTheme="minorHAnsi" w:eastAsia="Verdana" w:hAnsiTheme="minorHAnsi" w:cstheme="minorHAnsi"/>
          <w:sz w:val="22"/>
          <w:szCs w:val="22"/>
        </w:rPr>
      </w:pPr>
      <w:r w:rsidRPr="00C21EEE">
        <w:rPr>
          <w:rFonts w:asciiTheme="minorHAnsi" w:eastAsia="Verdana" w:hAnsiTheme="minorHAnsi" w:cstheme="minorHAnsi"/>
          <w:b/>
          <w:spacing w:val="-1"/>
          <w:sz w:val="22"/>
          <w:szCs w:val="22"/>
        </w:rPr>
        <w:t>W</w:t>
      </w:r>
      <w:r w:rsidRPr="00C21EEE">
        <w:rPr>
          <w:rFonts w:asciiTheme="minorHAnsi" w:eastAsia="Verdana" w:hAnsiTheme="minorHAnsi" w:cstheme="minorHAnsi"/>
          <w:b/>
          <w:sz w:val="22"/>
          <w:szCs w:val="22"/>
        </w:rPr>
        <w:t>ORK EN</w:t>
      </w:r>
      <w:r w:rsidRPr="00C21EEE">
        <w:rPr>
          <w:rFonts w:asciiTheme="minorHAnsi" w:eastAsia="Verdana" w:hAnsiTheme="minorHAnsi" w:cstheme="minorHAnsi"/>
          <w:b/>
          <w:spacing w:val="1"/>
          <w:sz w:val="22"/>
          <w:szCs w:val="22"/>
        </w:rPr>
        <w:t>V</w:t>
      </w:r>
      <w:r w:rsidRPr="00C21EEE">
        <w:rPr>
          <w:rFonts w:asciiTheme="minorHAnsi" w:eastAsia="Verdana" w:hAnsiTheme="minorHAnsi" w:cstheme="minorHAnsi"/>
          <w:b/>
          <w:sz w:val="22"/>
          <w:szCs w:val="22"/>
        </w:rPr>
        <w:t>I</w:t>
      </w:r>
      <w:r w:rsidRPr="00C21EEE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C21EEE">
        <w:rPr>
          <w:rFonts w:asciiTheme="minorHAnsi" w:eastAsia="Verdana" w:hAnsiTheme="minorHAnsi" w:cstheme="minorHAnsi"/>
          <w:b/>
          <w:sz w:val="22"/>
          <w:szCs w:val="22"/>
        </w:rPr>
        <w:t>O</w:t>
      </w:r>
      <w:r w:rsidRPr="00C21EEE">
        <w:rPr>
          <w:rFonts w:asciiTheme="minorHAnsi" w:eastAsia="Verdana" w:hAnsiTheme="minorHAnsi" w:cstheme="minorHAnsi"/>
          <w:b/>
          <w:spacing w:val="-1"/>
          <w:sz w:val="22"/>
          <w:szCs w:val="22"/>
        </w:rPr>
        <w:t>NMEN</w:t>
      </w:r>
      <w:r w:rsidRPr="00C21EEE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C21EEE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The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work environ</w:t>
      </w:r>
      <w:r w:rsidRPr="00C21EEE">
        <w:rPr>
          <w:rFonts w:asciiTheme="minorHAnsi" w:eastAsia="Verdana" w:hAnsiTheme="minorHAnsi" w:cstheme="minorHAnsi"/>
          <w:spacing w:val="-2"/>
          <w:sz w:val="22"/>
          <w:szCs w:val="22"/>
        </w:rPr>
        <w:t>m</w:t>
      </w:r>
      <w:r w:rsidRPr="00C21EEE">
        <w:rPr>
          <w:rFonts w:asciiTheme="minorHAnsi" w:eastAsia="Verdana" w:hAnsiTheme="minorHAnsi" w:cstheme="minorHAnsi"/>
          <w:sz w:val="22"/>
          <w:szCs w:val="22"/>
        </w:rPr>
        <w:t>ent charact</w:t>
      </w:r>
      <w:r w:rsidRPr="00C21EE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ristics described here are representative of those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 xml:space="preserve">an employee encounters 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C21EEE">
        <w:rPr>
          <w:rFonts w:asciiTheme="minorHAnsi" w:eastAsia="Verdana" w:hAnsiTheme="minorHAnsi" w:cstheme="minorHAnsi"/>
          <w:sz w:val="22"/>
          <w:szCs w:val="22"/>
        </w:rPr>
        <w:t>h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il</w:t>
      </w:r>
      <w:r w:rsidRPr="00C21EEE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per</w:t>
      </w:r>
      <w:r w:rsidRPr="00C21EEE">
        <w:rPr>
          <w:rFonts w:asciiTheme="minorHAnsi" w:eastAsia="Verdana" w:hAnsiTheme="minorHAnsi" w:cstheme="minorHAnsi"/>
          <w:sz w:val="22"/>
          <w:szCs w:val="22"/>
        </w:rPr>
        <w:t>f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ormi</w:t>
      </w:r>
      <w:r w:rsidRPr="00C21EEE">
        <w:rPr>
          <w:rFonts w:asciiTheme="minorHAnsi" w:eastAsia="Verdana" w:hAnsiTheme="minorHAnsi" w:cstheme="minorHAnsi"/>
          <w:sz w:val="22"/>
          <w:szCs w:val="22"/>
        </w:rPr>
        <w:t>ng the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esse</w:t>
      </w:r>
      <w:r w:rsidRPr="00C21EEE">
        <w:rPr>
          <w:rFonts w:asciiTheme="minorHAnsi" w:eastAsia="Verdana" w:hAnsiTheme="minorHAnsi" w:cstheme="minorHAnsi"/>
          <w:sz w:val="22"/>
          <w:szCs w:val="22"/>
        </w:rPr>
        <w:t>nt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ia</w:t>
      </w:r>
      <w:r w:rsidRPr="00C21EEE">
        <w:rPr>
          <w:rFonts w:asciiTheme="minorHAnsi" w:eastAsia="Verdana" w:hAnsiTheme="minorHAnsi" w:cstheme="minorHAnsi"/>
          <w:sz w:val="22"/>
          <w:szCs w:val="22"/>
        </w:rPr>
        <w:t>l funct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io</w:t>
      </w:r>
      <w:r w:rsidRPr="00C21EEE">
        <w:rPr>
          <w:rFonts w:asciiTheme="minorHAnsi" w:eastAsia="Verdana" w:hAnsiTheme="minorHAnsi" w:cstheme="minorHAnsi"/>
          <w:sz w:val="22"/>
          <w:szCs w:val="22"/>
        </w:rPr>
        <w:t xml:space="preserve">ns 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of </w:t>
      </w:r>
      <w:r w:rsidRPr="00C21EEE">
        <w:rPr>
          <w:rFonts w:asciiTheme="minorHAnsi" w:eastAsia="Verdana" w:hAnsiTheme="minorHAnsi" w:cstheme="minorHAnsi"/>
          <w:sz w:val="22"/>
          <w:szCs w:val="22"/>
        </w:rPr>
        <w:t>this job. R</w:t>
      </w:r>
      <w:r w:rsidRPr="00C21EE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z w:val="22"/>
          <w:szCs w:val="22"/>
        </w:rPr>
        <w:t>asonable accommodations may be made</w:t>
      </w:r>
      <w:r w:rsidRPr="00C21EE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to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e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21EEE">
        <w:rPr>
          <w:rFonts w:asciiTheme="minorHAnsi" w:eastAsia="Verdana" w:hAnsiTheme="minorHAnsi" w:cstheme="minorHAnsi"/>
          <w:sz w:val="22"/>
          <w:szCs w:val="22"/>
        </w:rPr>
        <w:t>ab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C21EEE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21EEE">
        <w:rPr>
          <w:rFonts w:asciiTheme="minorHAnsi" w:eastAsia="Verdana" w:hAnsiTheme="minorHAnsi" w:cstheme="minorHAnsi"/>
          <w:sz w:val="22"/>
          <w:szCs w:val="22"/>
        </w:rPr>
        <w:t>nd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21EEE">
        <w:rPr>
          <w:rFonts w:asciiTheme="minorHAnsi" w:eastAsia="Verdana" w:hAnsiTheme="minorHAnsi" w:cstheme="minorHAnsi"/>
          <w:sz w:val="22"/>
          <w:szCs w:val="22"/>
        </w:rPr>
        <w:t>dua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C21EEE">
        <w:rPr>
          <w:rFonts w:asciiTheme="minorHAnsi" w:eastAsia="Verdana" w:hAnsiTheme="minorHAnsi" w:cstheme="minorHAnsi"/>
          <w:sz w:val="22"/>
          <w:szCs w:val="22"/>
        </w:rPr>
        <w:t>s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w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21EEE">
        <w:rPr>
          <w:rFonts w:asciiTheme="minorHAnsi" w:eastAsia="Verdana" w:hAnsiTheme="minorHAnsi" w:cstheme="minorHAnsi"/>
          <w:sz w:val="22"/>
          <w:szCs w:val="22"/>
        </w:rPr>
        <w:t>th d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21EEE">
        <w:rPr>
          <w:rFonts w:asciiTheme="minorHAnsi" w:eastAsia="Verdana" w:hAnsiTheme="minorHAnsi" w:cstheme="minorHAnsi"/>
          <w:sz w:val="22"/>
          <w:szCs w:val="22"/>
        </w:rPr>
        <w:t>sab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21EEE">
        <w:rPr>
          <w:rFonts w:asciiTheme="minorHAnsi" w:eastAsia="Verdana" w:hAnsiTheme="minorHAnsi" w:cstheme="minorHAnsi"/>
          <w:sz w:val="22"/>
          <w:szCs w:val="22"/>
        </w:rPr>
        <w:t>l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21EEE">
        <w:rPr>
          <w:rFonts w:asciiTheme="minorHAnsi" w:eastAsia="Verdana" w:hAnsiTheme="minorHAnsi" w:cstheme="minorHAnsi"/>
          <w:sz w:val="22"/>
          <w:szCs w:val="22"/>
        </w:rPr>
        <w:t>ties</w:t>
      </w:r>
      <w:r w:rsidRPr="00C21EE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to perform the</w:t>
      </w:r>
      <w:r w:rsidRPr="00C21EE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EEE">
        <w:rPr>
          <w:rFonts w:asciiTheme="minorHAnsi" w:eastAsia="Verdana" w:hAnsiTheme="minorHAnsi" w:cstheme="minorHAnsi"/>
          <w:sz w:val="22"/>
          <w:szCs w:val="22"/>
        </w:rPr>
        <w:t>essential functions.</w:t>
      </w:r>
    </w:p>
    <w:sectPr w:rsidR="00371063" w:rsidRPr="00C21EEE">
      <w:pgSz w:w="12240" w:h="15840"/>
      <w:pgMar w:top="1480" w:right="136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3F764F"/>
    <w:multiLevelType w:val="multilevel"/>
    <w:tmpl w:val="31307F7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1063"/>
    <w:rsid w:val="00371063"/>
    <w:rsid w:val="00C21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7A9B381B"/>
  <w15:docId w15:val="{591D1C9C-E2FF-4614-862A-4FF959A19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881</Words>
  <Characters>5024</Characters>
  <Application>Microsoft Office Word</Application>
  <DocSecurity>0</DocSecurity>
  <Lines>41</Lines>
  <Paragraphs>11</Paragraphs>
  <ScaleCrop>false</ScaleCrop>
  <Company/>
  <LinksUpToDate>false</LinksUpToDate>
  <CharactersWithSpaces>5894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2021-07-05T15:41:00Z</dcterms:created>
  <dcterms:modified xsi:type="dcterms:W3CDTF">2021-07-05T15:56:00Z</dcterms:modified>
</cp:coreProperties>
</file>